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POVABILO IN DOKUMENTACIJA ZA</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ODDAJO JAVNEGA NAROČILA PO</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 xml:space="preserve">ODPRTEM POSTOPKU Z OZNAKO </w:t>
      </w:r>
      <w:r w:rsidR="000F5367">
        <w:rPr>
          <w:rFonts w:cs="Arial"/>
          <w:b/>
          <w:bCs/>
          <w:sz w:val="32"/>
          <w:szCs w:val="32"/>
        </w:rPr>
        <w:t>JN25-2024</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0F5367">
      <w:pPr>
        <w:rPr>
          <w:rFonts w:cs="Arial"/>
          <w:b/>
          <w:bCs/>
          <w:sz w:val="28"/>
          <w:szCs w:val="28"/>
        </w:rPr>
      </w:pPr>
      <w:r w:rsidRPr="00F52292">
        <w:rPr>
          <w:rFonts w:cs="Arial"/>
          <w:sz w:val="28"/>
          <w:szCs w:val="28"/>
        </w:rPr>
        <w:t>VSEBINA JN:</w:t>
      </w:r>
      <w:r w:rsidRPr="00F52292">
        <w:rPr>
          <w:rFonts w:cs="Arial"/>
          <w:sz w:val="28"/>
          <w:szCs w:val="28"/>
        </w:rPr>
        <w:tab/>
        <w:t xml:space="preserve">     </w:t>
      </w:r>
      <w:r w:rsidR="009138DF">
        <w:rPr>
          <w:rFonts w:cs="Arial"/>
          <w:sz w:val="28"/>
          <w:szCs w:val="28"/>
        </w:rPr>
        <w:tab/>
      </w:r>
      <w:r w:rsidR="00740FB8">
        <w:rPr>
          <w:rFonts w:cs="Arial"/>
          <w:sz w:val="28"/>
          <w:szCs w:val="28"/>
        </w:rPr>
        <w:t xml:space="preserve">   </w:t>
      </w:r>
      <w:r w:rsidR="009138DF" w:rsidRPr="009138DF">
        <w:rPr>
          <w:rFonts w:cs="Arial"/>
          <w:b/>
          <w:sz w:val="28"/>
          <w:szCs w:val="28"/>
        </w:rPr>
        <w:t>Z D R A V I L A</w:t>
      </w:r>
      <w:r w:rsidR="009138DF">
        <w:rPr>
          <w:rFonts w:cs="Arial"/>
          <w:sz w:val="28"/>
          <w:szCs w:val="28"/>
        </w:rPr>
        <w:t xml:space="preserve"> </w:t>
      </w:r>
      <w:r w:rsidR="00D966F6" w:rsidRPr="00D966F6">
        <w:rPr>
          <w:rFonts w:cs="Arial"/>
          <w:b/>
          <w:sz w:val="28"/>
          <w:szCs w:val="28"/>
        </w:rPr>
        <w:t>in raztopine za izpiranje 1. del</w:t>
      </w:r>
      <w:r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9138DF">
        <w:rPr>
          <w:rFonts w:cs="Arial"/>
          <w:b/>
          <w:sz w:val="28"/>
          <w:szCs w:val="28"/>
        </w:rPr>
        <w:t xml:space="preserve">       </w:t>
      </w:r>
      <w:r w:rsidR="000F5367">
        <w:rPr>
          <w:rFonts w:cs="Arial"/>
          <w:b/>
          <w:sz w:val="28"/>
          <w:szCs w:val="28"/>
        </w:rPr>
        <w:t>JN25</w:t>
      </w:r>
      <w:r w:rsidR="00D966F6">
        <w:rPr>
          <w:rFonts w:cs="Arial"/>
          <w:b/>
          <w:sz w:val="28"/>
          <w:szCs w:val="28"/>
        </w:rPr>
        <w:t xml:space="preserve"> </w:t>
      </w:r>
      <w:r w:rsidR="000F5367">
        <w:rPr>
          <w:rFonts w:cs="Arial"/>
          <w:b/>
          <w:sz w:val="28"/>
          <w:szCs w:val="28"/>
        </w:rPr>
        <w:t>-</w:t>
      </w:r>
      <w:r w:rsidR="00D966F6">
        <w:rPr>
          <w:rFonts w:cs="Arial"/>
          <w:b/>
          <w:sz w:val="28"/>
          <w:szCs w:val="28"/>
        </w:rPr>
        <w:t xml:space="preserve"> </w:t>
      </w:r>
      <w:r w:rsidR="000F5367">
        <w:rPr>
          <w:rFonts w:cs="Arial"/>
          <w:b/>
          <w:sz w:val="28"/>
          <w:szCs w:val="28"/>
        </w:rPr>
        <w:t>2024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8B3E5B"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w:t>
      </w:r>
      <w:r w:rsidR="008B3E5B">
        <w:rPr>
          <w:rFonts w:cs="Arial"/>
          <w:b/>
          <w:bCs/>
          <w:sz w:val="28"/>
          <w:szCs w:val="28"/>
        </w:rPr>
        <w:t>okvirnega sporazuma</w:t>
      </w:r>
      <w:r w:rsidRPr="00F52292">
        <w:rPr>
          <w:rFonts w:cs="Arial"/>
          <w:b/>
          <w:bCs/>
          <w:sz w:val="28"/>
          <w:szCs w:val="28"/>
        </w:rPr>
        <w:t xml:space="preserve"> </w:t>
      </w:r>
      <w:r w:rsidR="008B3E5B">
        <w:rPr>
          <w:rFonts w:cs="Arial"/>
          <w:b/>
          <w:bCs/>
          <w:sz w:val="28"/>
          <w:szCs w:val="28"/>
        </w:rPr>
        <w:t xml:space="preserve">  </w:t>
      </w:r>
    </w:p>
    <w:p w:rsidR="00374A69" w:rsidRDefault="008B3E5B" w:rsidP="00623401">
      <w:pPr>
        <w:widowControl w:val="0"/>
        <w:ind w:left="2832" w:hanging="2832"/>
        <w:jc w:val="both"/>
        <w:rPr>
          <w:rFonts w:cs="Arial"/>
          <w:b/>
          <w:bCs/>
          <w:sz w:val="28"/>
          <w:szCs w:val="28"/>
        </w:rPr>
      </w:pPr>
      <w:r>
        <w:rPr>
          <w:rFonts w:cs="Arial"/>
          <w:sz w:val="28"/>
          <w:szCs w:val="28"/>
        </w:rPr>
        <w:t xml:space="preserve">                                      </w:t>
      </w:r>
      <w:r w:rsidR="00623401" w:rsidRPr="00F52292">
        <w:rPr>
          <w:rFonts w:cs="Arial"/>
          <w:b/>
          <w:bCs/>
          <w:sz w:val="28"/>
          <w:szCs w:val="28"/>
        </w:rPr>
        <w:t xml:space="preserve">za obdobje </w:t>
      </w:r>
      <w:r w:rsidR="00F52292">
        <w:rPr>
          <w:rFonts w:cs="Arial"/>
          <w:b/>
          <w:bCs/>
          <w:sz w:val="28"/>
          <w:szCs w:val="28"/>
        </w:rPr>
        <w:t xml:space="preserve">  </w:t>
      </w:r>
      <w:r w:rsidR="00623401" w:rsidRPr="00F52292">
        <w:rPr>
          <w:rFonts w:cs="Arial"/>
          <w:b/>
          <w:bCs/>
          <w:sz w:val="28"/>
          <w:szCs w:val="28"/>
        </w:rPr>
        <w:t xml:space="preserve"> </w:t>
      </w:r>
      <w:r w:rsidR="00374A69">
        <w:rPr>
          <w:rFonts w:cs="Arial"/>
          <w:b/>
          <w:bCs/>
          <w:sz w:val="28"/>
          <w:szCs w:val="28"/>
        </w:rPr>
        <w:t xml:space="preserve"> </w:t>
      </w:r>
    </w:p>
    <w:p w:rsidR="00623401" w:rsidRPr="00F52292" w:rsidRDefault="009138DF" w:rsidP="00623401">
      <w:pPr>
        <w:widowControl w:val="0"/>
        <w:ind w:left="2832" w:hanging="2832"/>
        <w:jc w:val="both"/>
        <w:rPr>
          <w:rFonts w:cs="Arial"/>
          <w:b/>
          <w:bCs/>
          <w:sz w:val="28"/>
          <w:szCs w:val="28"/>
        </w:rPr>
      </w:pPr>
      <w:r>
        <w:rPr>
          <w:rFonts w:cs="Arial"/>
          <w:sz w:val="28"/>
          <w:szCs w:val="28"/>
        </w:rPr>
        <w:t>ZA ODDAJO JN:</w:t>
      </w:r>
      <w:r w:rsidR="00374A69">
        <w:rPr>
          <w:rFonts w:cs="Arial"/>
          <w:sz w:val="28"/>
          <w:szCs w:val="28"/>
        </w:rPr>
        <w:t xml:space="preserve">           </w:t>
      </w:r>
      <w:r w:rsidR="00374A69" w:rsidRPr="00374A69">
        <w:rPr>
          <w:rFonts w:cs="Arial"/>
          <w:b/>
          <w:sz w:val="28"/>
          <w:szCs w:val="28"/>
        </w:rPr>
        <w:t>2</w:t>
      </w:r>
      <w:r w:rsidR="00374A69">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proofErr w:type="spellStart"/>
      <w:r w:rsidR="000F5367">
        <w:rPr>
          <w:rFonts w:cs="Arial"/>
          <w:b/>
          <w:bCs/>
          <w:sz w:val="28"/>
          <w:szCs w:val="28"/>
        </w:rPr>
        <w:t>jun</w:t>
      </w:r>
      <w:proofErr w:type="spellEnd"/>
      <w:r w:rsidRPr="00F52292">
        <w:rPr>
          <w:rFonts w:cs="Arial"/>
          <w:b/>
          <w:bCs/>
          <w:sz w:val="28"/>
          <w:szCs w:val="28"/>
        </w:rPr>
        <w:t xml:space="preserve"> 20</w:t>
      </w:r>
      <w:r w:rsidR="00374A69">
        <w:rPr>
          <w:rFonts w:cs="Arial"/>
          <w:b/>
          <w:bCs/>
          <w:sz w:val="28"/>
          <w:szCs w:val="28"/>
        </w:rPr>
        <w:t>2</w:t>
      </w:r>
      <w:r w:rsidR="000F5367">
        <w:rPr>
          <w:rFonts w:cs="Arial"/>
          <w:b/>
          <w:bCs/>
          <w:sz w:val="28"/>
          <w:szCs w:val="28"/>
        </w:rPr>
        <w:t>4</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F2523D" w:rsidRDefault="00F2523D" w:rsidP="00623401">
      <w:pPr>
        <w:pStyle w:val="Telobesedila22"/>
        <w:ind w:left="0"/>
        <w:rPr>
          <w:rFonts w:cs="Arial"/>
          <w:sz w:val="20"/>
          <w:lang w:val="sl-SI"/>
        </w:rPr>
      </w:pPr>
    </w:p>
    <w:p w:rsidR="00F2523D" w:rsidRPr="00F52292" w:rsidRDefault="00F2523D"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w:t>
      </w:r>
      <w:r w:rsidR="009C49A5">
        <w:rPr>
          <w:rStyle w:val="Krepko"/>
          <w:rFonts w:cs="Arial"/>
          <w:b w:val="0"/>
          <w:sz w:val="20"/>
          <w:szCs w:val="20"/>
        </w:rPr>
        <w:t>IZVAJANJE OKVIRNEGA SPORAZUMA</w:t>
      </w: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882840" w:rsidRDefault="00882840" w:rsidP="00DF56B6">
      <w:pPr>
        <w:pStyle w:val="Telobesedila22"/>
        <w:tabs>
          <w:tab w:val="left" w:pos="360"/>
        </w:tabs>
        <w:spacing w:line="360" w:lineRule="auto"/>
        <w:ind w:left="0"/>
        <w:rPr>
          <w:rStyle w:val="Krepko"/>
          <w:rFonts w:cs="Arial"/>
          <w:sz w:val="20"/>
          <w:lang w:val="sl-SI"/>
        </w:rPr>
      </w:pPr>
    </w:p>
    <w:p w:rsidR="00DF56B6" w:rsidRPr="00F52292" w:rsidRDefault="00882840" w:rsidP="00DF56B6">
      <w:pPr>
        <w:pStyle w:val="Telobesedila22"/>
        <w:tabs>
          <w:tab w:val="left" w:pos="360"/>
        </w:tabs>
        <w:spacing w:line="360" w:lineRule="auto"/>
        <w:ind w:left="0"/>
        <w:rPr>
          <w:rStyle w:val="Krepko"/>
          <w:rFonts w:cs="Arial"/>
          <w:sz w:val="20"/>
        </w:rPr>
      </w:pPr>
      <w:r>
        <w:rPr>
          <w:rStyle w:val="Krepko"/>
          <w:rFonts w:cs="Arial"/>
          <w:sz w:val="20"/>
          <w:lang w:val="sl-SI"/>
        </w:rPr>
        <w:t>III</w:t>
      </w:r>
      <w:r w:rsidR="00DF56B6" w:rsidRPr="00F52292">
        <w:rPr>
          <w:rStyle w:val="Krepko"/>
          <w:rFonts w:cs="Arial"/>
          <w:sz w:val="20"/>
        </w:rPr>
        <w:t>.  RAZPISNI OBRAZCI, VZORCI, POTRDILA IN IZJAVE</w:t>
      </w:r>
    </w:p>
    <w:p w:rsidR="00374A69" w:rsidRDefault="00882840" w:rsidP="00623401">
      <w:pPr>
        <w:pStyle w:val="Telobesedila22"/>
        <w:tabs>
          <w:tab w:val="left" w:pos="360"/>
        </w:tabs>
        <w:spacing w:line="360" w:lineRule="auto"/>
        <w:ind w:left="0"/>
        <w:rPr>
          <w:rStyle w:val="Krepko"/>
          <w:rFonts w:cs="Arial"/>
          <w:sz w:val="20"/>
        </w:rPr>
      </w:pPr>
      <w:r>
        <w:rPr>
          <w:rStyle w:val="Krepko"/>
          <w:rFonts w:cs="Arial"/>
          <w:sz w:val="20"/>
        </w:rPr>
        <w:t>I</w:t>
      </w:r>
      <w:r w:rsidR="00374A69">
        <w:rPr>
          <w:rStyle w:val="Krepko"/>
          <w:rFonts w:cs="Arial"/>
          <w:sz w:val="20"/>
        </w:rPr>
        <w:t xml:space="preserve">V. PREDMET JN </w:t>
      </w:r>
      <w:r w:rsidR="000B101D">
        <w:rPr>
          <w:rStyle w:val="Krepko"/>
          <w:rFonts w:cs="Arial"/>
          <w:sz w:val="20"/>
        </w:rPr>
        <w:t>–</w:t>
      </w:r>
      <w:r w:rsidR="00374A69">
        <w:rPr>
          <w:rStyle w:val="Krepko"/>
          <w:rFonts w:cs="Arial"/>
          <w:sz w:val="20"/>
        </w:rPr>
        <w:t xml:space="preserve"> TABELA</w:t>
      </w:r>
      <w:r w:rsidR="000B101D">
        <w:rPr>
          <w:rStyle w:val="Krepko"/>
          <w:rFonts w:cs="Arial"/>
          <w:sz w:val="20"/>
        </w:rPr>
        <w:t xml:space="preserve"> </w:t>
      </w:r>
    </w:p>
    <w:p w:rsidR="00DE22EC" w:rsidRDefault="00DE22EC" w:rsidP="00DE22EC">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DE22EC" w:rsidRPr="00F52292" w:rsidRDefault="00DE22EC"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270F2D" w:rsidRDefault="00270F2D" w:rsidP="00623401">
      <w:pPr>
        <w:pStyle w:val="Telobesedila22"/>
        <w:tabs>
          <w:tab w:val="left" w:pos="360"/>
        </w:tabs>
        <w:spacing w:line="360" w:lineRule="auto"/>
        <w:ind w:left="0"/>
        <w:rPr>
          <w:rStyle w:val="Krepko"/>
          <w:rFonts w:cs="Arial"/>
          <w:sz w:val="20"/>
        </w:rPr>
      </w:pPr>
    </w:p>
    <w:p w:rsidR="00270F2D" w:rsidRPr="00F52292" w:rsidRDefault="00270F2D"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58209E">
      <w:pPr>
        <w:pStyle w:val="Telobesedila22"/>
        <w:numPr>
          <w:ilvl w:val="0"/>
          <w:numId w:val="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r w:rsidR="000C5000">
              <w:rPr>
                <w:rFonts w:cs="Arial"/>
                <w:sz w:val="20"/>
                <w:szCs w:val="20"/>
              </w:rPr>
              <w:t>, v.</w:t>
            </w:r>
            <w:r w:rsidR="003A6A04">
              <w:rPr>
                <w:rFonts w:cs="Arial"/>
                <w:sz w:val="20"/>
                <w:szCs w:val="20"/>
              </w:rPr>
              <w:t xml:space="preserve"> </w:t>
            </w:r>
            <w:r w:rsidR="000C5000">
              <w:rPr>
                <w:rFonts w:cs="Arial"/>
                <w:sz w:val="20"/>
                <w:szCs w:val="20"/>
              </w:rPr>
              <w:t>d.</w:t>
            </w:r>
            <w:r w:rsidRPr="00F52292">
              <w:rPr>
                <w:rFonts w:cs="Arial"/>
                <w:sz w:val="20"/>
                <w:szCs w:val="20"/>
              </w:rPr>
              <w:t>:</w:t>
            </w:r>
          </w:p>
        </w:tc>
        <w:tc>
          <w:tcPr>
            <w:tcW w:w="7257" w:type="dxa"/>
            <w:tcMar>
              <w:top w:w="30" w:type="dxa"/>
              <w:left w:w="30" w:type="dxa"/>
              <w:bottom w:w="30" w:type="dxa"/>
              <w:right w:w="30" w:type="dxa"/>
            </w:tcMar>
            <w:hideMark/>
          </w:tcPr>
          <w:p w:rsidR="00623401" w:rsidRPr="00F52292" w:rsidRDefault="000C5000" w:rsidP="000C5000">
            <w:pPr>
              <w:autoSpaceDE w:val="0"/>
              <w:autoSpaceDN w:val="0"/>
              <w:adjustRightInd w:val="0"/>
              <w:rPr>
                <w:rFonts w:cs="Arial"/>
                <w:sz w:val="20"/>
                <w:szCs w:val="20"/>
              </w:rPr>
            </w:pPr>
            <w:r>
              <w:rPr>
                <w:rFonts w:cs="Arial"/>
                <w:sz w:val="20"/>
                <w:szCs w:val="20"/>
              </w:rPr>
              <w:t xml:space="preserve">Mag. Ksandi Javornik </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F5367">
        <w:rPr>
          <w:rFonts w:cs="Arial"/>
          <w:b/>
          <w:sz w:val="20"/>
          <w:lang w:val="sl-SI"/>
        </w:rPr>
        <w:t>JN25-2024</w:t>
      </w:r>
    </w:p>
    <w:p w:rsidR="003A6A04" w:rsidRDefault="003A6A04" w:rsidP="000E588D">
      <w:pPr>
        <w:pStyle w:val="Telobesedila22"/>
        <w:ind w:left="0"/>
        <w:rPr>
          <w:rFonts w:cs="Arial"/>
          <w:sz w:val="20"/>
          <w:lang w:val="sl-SI"/>
        </w:rPr>
      </w:pPr>
    </w:p>
    <w:p w:rsidR="000E588D" w:rsidRPr="006D5E6E" w:rsidRDefault="000E588D" w:rsidP="000E588D">
      <w:pPr>
        <w:pStyle w:val="Telobesedila22"/>
        <w:ind w:left="0"/>
        <w:rPr>
          <w:rFonts w:cs="Arial"/>
          <w:sz w:val="20"/>
          <w:lang w:val="sl-SI"/>
        </w:rPr>
      </w:pPr>
      <w:r w:rsidRPr="006D5E6E">
        <w:rPr>
          <w:rFonts w:cs="Arial"/>
          <w:sz w:val="20"/>
          <w:lang w:val="sl-SI"/>
        </w:rPr>
        <w:t xml:space="preserve">Predmet: </w:t>
      </w:r>
      <w:r w:rsidR="00D966F6">
        <w:rPr>
          <w:rFonts w:cs="Arial"/>
          <w:b/>
          <w:sz w:val="20"/>
          <w:lang w:val="sl-SI"/>
        </w:rPr>
        <w:t xml:space="preserve">ZDRAVILA IN RAZTOPINE ZA IZPIRANJE 1. </w:t>
      </w:r>
      <w:r w:rsidR="003A6A04">
        <w:rPr>
          <w:rFonts w:cs="Arial"/>
          <w:b/>
          <w:sz w:val="20"/>
          <w:lang w:val="sl-SI"/>
        </w:rPr>
        <w:t>del</w:t>
      </w:r>
    </w:p>
    <w:p w:rsidR="009D3FB4" w:rsidRDefault="009D3FB4" w:rsidP="000E588D">
      <w:pPr>
        <w:pStyle w:val="BodyText22"/>
        <w:ind w:left="0"/>
        <w:rPr>
          <w:rFonts w:cs="Arial"/>
          <w:sz w:val="20"/>
          <w:lang w:val="sl-SI"/>
        </w:rPr>
      </w:pPr>
    </w:p>
    <w:p w:rsidR="000C5000" w:rsidRPr="003A6A04" w:rsidRDefault="008B3E5B" w:rsidP="00D51F7D">
      <w:pPr>
        <w:autoSpaceDE w:val="0"/>
        <w:autoSpaceDN w:val="0"/>
        <w:adjustRightInd w:val="0"/>
        <w:jc w:val="both"/>
        <w:rPr>
          <w:rFonts w:cs="Arial"/>
          <w:sz w:val="20"/>
        </w:rPr>
      </w:pPr>
      <w:r w:rsidRPr="003A6A04">
        <w:rPr>
          <w:rFonts w:cs="Arial"/>
          <w:sz w:val="20"/>
        </w:rPr>
        <w:t xml:space="preserve">Predmet javnega naročila so </w:t>
      </w:r>
      <w:r w:rsidR="00D966F6" w:rsidRPr="003A6A04">
        <w:rPr>
          <w:rFonts w:cs="Arial"/>
          <w:sz w:val="20"/>
        </w:rPr>
        <w:t xml:space="preserve">ZDRAVILA IN RAZTOPINE ZA IZPIRANJE 1. </w:t>
      </w:r>
      <w:r w:rsidR="000C5000" w:rsidRPr="003A6A04">
        <w:rPr>
          <w:rFonts w:cs="Arial"/>
          <w:sz w:val="20"/>
        </w:rPr>
        <w:t xml:space="preserve">del, </w:t>
      </w:r>
      <w:r w:rsidRPr="003A6A04">
        <w:rPr>
          <w:rFonts w:cs="Arial"/>
          <w:sz w:val="20"/>
        </w:rPr>
        <w:t xml:space="preserve">v skladu s seznamom, ki </w:t>
      </w:r>
      <w:r w:rsidR="00DF52C9" w:rsidRPr="003A6A04">
        <w:rPr>
          <w:rFonts w:cs="Arial"/>
          <w:sz w:val="20"/>
        </w:rPr>
        <w:t xml:space="preserve">ga je </w:t>
      </w:r>
      <w:r w:rsidRPr="003A6A04">
        <w:rPr>
          <w:rFonts w:cs="Arial"/>
          <w:sz w:val="20"/>
        </w:rPr>
        <w:t xml:space="preserve">naročnik navedel v svoji razpisni dokumentaciji in </w:t>
      </w:r>
      <w:r w:rsidR="006F0481" w:rsidRPr="003A6A04">
        <w:rPr>
          <w:rFonts w:cs="Arial"/>
          <w:sz w:val="20"/>
        </w:rPr>
        <w:t xml:space="preserve">v </w:t>
      </w:r>
      <w:r w:rsidRPr="003A6A04">
        <w:rPr>
          <w:rFonts w:cs="Arial"/>
          <w:sz w:val="20"/>
        </w:rPr>
        <w:t>programu za pripravo ponudb</w:t>
      </w:r>
      <w:r w:rsidR="000C5000" w:rsidRPr="003A6A04">
        <w:rPr>
          <w:rFonts w:cs="Arial"/>
          <w:sz w:val="20"/>
        </w:rPr>
        <w:t xml:space="preserve"> </w:t>
      </w:r>
      <w:proofErr w:type="spellStart"/>
      <w:r w:rsidR="000C5000" w:rsidRPr="003A6A04">
        <w:rPr>
          <w:rFonts w:cs="Arial"/>
          <w:sz w:val="20"/>
        </w:rPr>
        <w:t>Gosoft</w:t>
      </w:r>
      <w:proofErr w:type="spellEnd"/>
      <w:r w:rsidR="000C5000" w:rsidRPr="003A6A04">
        <w:rPr>
          <w:rFonts w:cs="Arial"/>
          <w:sz w:val="20"/>
        </w:rPr>
        <w:t>.</w:t>
      </w:r>
    </w:p>
    <w:p w:rsidR="008B3E5B" w:rsidRPr="003A6A04" w:rsidRDefault="008B3E5B" w:rsidP="008B3E5B">
      <w:pPr>
        <w:autoSpaceDE w:val="0"/>
        <w:autoSpaceDN w:val="0"/>
        <w:adjustRightInd w:val="0"/>
        <w:jc w:val="both"/>
        <w:rPr>
          <w:rFonts w:cs="Arial"/>
          <w:sz w:val="20"/>
        </w:rPr>
      </w:pPr>
    </w:p>
    <w:p w:rsidR="000C5000" w:rsidRPr="003A6A04" w:rsidRDefault="000C5000" w:rsidP="000C5000">
      <w:pPr>
        <w:pStyle w:val="BodyText22"/>
        <w:ind w:left="0"/>
        <w:rPr>
          <w:rFonts w:cs="Arial"/>
          <w:sz w:val="20"/>
          <w:lang w:val="sl-SI"/>
        </w:rPr>
      </w:pPr>
      <w:r w:rsidRPr="003A6A04">
        <w:rPr>
          <w:rFonts w:cs="Arial"/>
          <w:sz w:val="20"/>
        </w:rPr>
        <w:t>Naročilo se odda po posameznih sklopih (sklopi ARL5701 do ARL5722</w:t>
      </w:r>
      <w:proofErr w:type="gramStart"/>
      <w:r w:rsidRPr="003A6A04">
        <w:rPr>
          <w:rFonts w:cs="Arial"/>
          <w:sz w:val="20"/>
        </w:rPr>
        <w:t>)  oziroma</w:t>
      </w:r>
      <w:proofErr w:type="gramEnd"/>
      <w:r w:rsidRPr="003A6A04">
        <w:rPr>
          <w:rFonts w:cs="Arial"/>
          <w:sz w:val="20"/>
        </w:rPr>
        <w:t xml:space="preserve"> po posameznih učinkovinah (sklop ARL56).  Ponudnik lahko odda ponudbe za enega ali več sklopov, vendar za </w:t>
      </w:r>
      <w:proofErr w:type="spellStart"/>
      <w:r w:rsidRPr="003A6A04">
        <w:rPr>
          <w:rFonts w:cs="Arial"/>
          <w:sz w:val="20"/>
        </w:rPr>
        <w:t>vse</w:t>
      </w:r>
      <w:proofErr w:type="spellEnd"/>
      <w:r w:rsidRPr="003A6A04">
        <w:rPr>
          <w:rFonts w:cs="Arial"/>
          <w:sz w:val="20"/>
        </w:rPr>
        <w:t xml:space="preserve"> </w:t>
      </w:r>
      <w:proofErr w:type="spellStart"/>
      <w:r w:rsidRPr="003A6A04">
        <w:rPr>
          <w:rFonts w:cs="Arial"/>
          <w:sz w:val="20"/>
        </w:rPr>
        <w:t>učinkovine</w:t>
      </w:r>
      <w:proofErr w:type="spellEnd"/>
      <w:r w:rsidRPr="003A6A04">
        <w:rPr>
          <w:rFonts w:cs="Arial"/>
          <w:sz w:val="20"/>
        </w:rPr>
        <w:t xml:space="preserve"> </w:t>
      </w:r>
      <w:proofErr w:type="spellStart"/>
      <w:r w:rsidRPr="003A6A04">
        <w:rPr>
          <w:rFonts w:cs="Arial"/>
          <w:sz w:val="20"/>
        </w:rPr>
        <w:t>znotraj</w:t>
      </w:r>
      <w:proofErr w:type="spellEnd"/>
      <w:r w:rsidRPr="003A6A04">
        <w:rPr>
          <w:rFonts w:cs="Arial"/>
          <w:sz w:val="20"/>
        </w:rPr>
        <w:t xml:space="preserve"> </w:t>
      </w:r>
      <w:proofErr w:type="spellStart"/>
      <w:r w:rsidRPr="003A6A04">
        <w:rPr>
          <w:rFonts w:cs="Arial"/>
          <w:sz w:val="20"/>
        </w:rPr>
        <w:t>posameznih</w:t>
      </w:r>
      <w:proofErr w:type="spellEnd"/>
      <w:r w:rsidRPr="003A6A04">
        <w:rPr>
          <w:rFonts w:cs="Arial"/>
          <w:sz w:val="20"/>
        </w:rPr>
        <w:t xml:space="preserve"> </w:t>
      </w:r>
      <w:proofErr w:type="spellStart"/>
      <w:r w:rsidRPr="003A6A04">
        <w:rPr>
          <w:rFonts w:cs="Arial"/>
          <w:sz w:val="20"/>
        </w:rPr>
        <w:t>zaprtih</w:t>
      </w:r>
      <w:proofErr w:type="spellEnd"/>
      <w:r w:rsidRPr="003A6A04">
        <w:rPr>
          <w:rFonts w:cs="Arial"/>
          <w:sz w:val="20"/>
        </w:rPr>
        <w:t xml:space="preserve"> </w:t>
      </w:r>
      <w:proofErr w:type="spellStart"/>
      <w:r w:rsidRPr="003A6A04">
        <w:rPr>
          <w:rFonts w:cs="Arial"/>
          <w:sz w:val="20"/>
        </w:rPr>
        <w:t>sklopov</w:t>
      </w:r>
      <w:proofErr w:type="spellEnd"/>
      <w:r w:rsidRPr="003A6A04">
        <w:rPr>
          <w:rFonts w:cs="Arial"/>
          <w:sz w:val="20"/>
        </w:rPr>
        <w:t xml:space="preserve"> (</w:t>
      </w:r>
      <w:proofErr w:type="spellStart"/>
      <w:r w:rsidRPr="003A6A04">
        <w:rPr>
          <w:rFonts w:cs="Arial"/>
          <w:sz w:val="20"/>
        </w:rPr>
        <w:t>sklopi</w:t>
      </w:r>
      <w:proofErr w:type="spellEnd"/>
      <w:r w:rsidRPr="003A6A04">
        <w:rPr>
          <w:rFonts w:cs="Arial"/>
          <w:sz w:val="20"/>
        </w:rPr>
        <w:t xml:space="preserve"> ARL5701 do ARL5722).</w:t>
      </w:r>
      <w:r w:rsidRPr="003A6A04">
        <w:rPr>
          <w:rFonts w:cs="Arial"/>
          <w:sz w:val="20"/>
          <w:lang w:val="sl-SI"/>
        </w:rPr>
        <w:t xml:space="preserve"> V </w:t>
      </w:r>
      <w:r w:rsidR="00232560">
        <w:rPr>
          <w:rFonts w:cs="Arial"/>
          <w:sz w:val="20"/>
          <w:lang w:val="sl-SI"/>
        </w:rPr>
        <w:t xml:space="preserve">odprtem </w:t>
      </w:r>
      <w:r w:rsidRPr="003A6A04">
        <w:rPr>
          <w:rFonts w:cs="Arial"/>
          <w:sz w:val="20"/>
          <w:lang w:val="sl-SI"/>
        </w:rPr>
        <w:t>sklopu ARL56, je izbor po posameznem artiklu.</w:t>
      </w:r>
    </w:p>
    <w:p w:rsidR="000C5000" w:rsidRPr="003A6A04" w:rsidRDefault="000C5000" w:rsidP="00D51F7D">
      <w:pPr>
        <w:autoSpaceDE w:val="0"/>
        <w:autoSpaceDN w:val="0"/>
        <w:adjustRightInd w:val="0"/>
        <w:jc w:val="both"/>
        <w:rPr>
          <w:rFonts w:cs="Arial"/>
          <w:sz w:val="20"/>
        </w:rPr>
      </w:pPr>
    </w:p>
    <w:p w:rsidR="008B3E5B" w:rsidRPr="003A6A04" w:rsidRDefault="00D51F7D" w:rsidP="00D51F7D">
      <w:pPr>
        <w:autoSpaceDE w:val="0"/>
        <w:autoSpaceDN w:val="0"/>
        <w:adjustRightInd w:val="0"/>
        <w:jc w:val="both"/>
        <w:rPr>
          <w:rFonts w:cs="Arial"/>
          <w:sz w:val="20"/>
        </w:rPr>
      </w:pPr>
      <w:r w:rsidRPr="003A6A04">
        <w:rPr>
          <w:rFonts w:cs="Arial"/>
          <w:sz w:val="20"/>
        </w:rPr>
        <w:t>Kot je bilo uvodoma navedeno, sta n</w:t>
      </w:r>
      <w:r w:rsidR="008B3E5B" w:rsidRPr="003A6A04">
        <w:rPr>
          <w:rFonts w:cs="Arial"/>
          <w:sz w:val="20"/>
        </w:rPr>
        <w:t xml:space="preserve">atančna vrsta in količina blaga </w:t>
      </w:r>
      <w:r w:rsidRPr="003A6A04">
        <w:rPr>
          <w:rFonts w:cs="Arial"/>
          <w:sz w:val="20"/>
        </w:rPr>
        <w:t xml:space="preserve">v tem trenutku nedoločljivi. </w:t>
      </w:r>
      <w:r w:rsidR="00D76ECC" w:rsidRPr="003A6A04">
        <w:rPr>
          <w:rFonts w:cs="Arial"/>
          <w:sz w:val="20"/>
        </w:rPr>
        <w:t>Kot p</w:t>
      </w:r>
      <w:r w:rsidRPr="003A6A04">
        <w:rPr>
          <w:rFonts w:cs="Arial"/>
          <w:sz w:val="20"/>
        </w:rPr>
        <w:t xml:space="preserve">redmet javnega naročila </w:t>
      </w:r>
      <w:r w:rsidR="00D76ECC" w:rsidRPr="003A6A04">
        <w:rPr>
          <w:rFonts w:cs="Arial"/>
          <w:sz w:val="20"/>
        </w:rPr>
        <w:t xml:space="preserve">zato naročnik nadalje opredeljuje sprotno </w:t>
      </w:r>
      <w:r w:rsidRPr="003A6A04">
        <w:rPr>
          <w:rFonts w:cs="Arial"/>
          <w:sz w:val="20"/>
        </w:rPr>
        <w:t>nabav</w:t>
      </w:r>
      <w:r w:rsidR="00D76ECC" w:rsidRPr="003A6A04">
        <w:rPr>
          <w:rFonts w:cs="Arial"/>
          <w:sz w:val="20"/>
        </w:rPr>
        <w:t>o</w:t>
      </w:r>
      <w:r w:rsidRPr="003A6A04">
        <w:rPr>
          <w:rFonts w:cs="Arial"/>
          <w:sz w:val="20"/>
        </w:rPr>
        <w:t xml:space="preserve"> zdravil, </w:t>
      </w:r>
      <w:r w:rsidR="00D76ECC" w:rsidRPr="003A6A04">
        <w:rPr>
          <w:rFonts w:cs="Arial"/>
          <w:b/>
          <w:sz w:val="20"/>
        </w:rPr>
        <w:t xml:space="preserve">ki so </w:t>
      </w:r>
      <w:r w:rsidRPr="003A6A04">
        <w:rPr>
          <w:rFonts w:cs="Arial"/>
          <w:b/>
          <w:sz w:val="20"/>
        </w:rPr>
        <w:t>uvrščen</w:t>
      </w:r>
      <w:r w:rsidR="00D76ECC" w:rsidRPr="003A6A04">
        <w:rPr>
          <w:rFonts w:cs="Arial"/>
          <w:b/>
          <w:sz w:val="20"/>
        </w:rPr>
        <w:t>a</w:t>
      </w:r>
      <w:r w:rsidRPr="003A6A04">
        <w:rPr>
          <w:rFonts w:cs="Arial"/>
          <w:sz w:val="20"/>
        </w:rPr>
        <w:t xml:space="preserve"> v CBZ</w:t>
      </w:r>
      <w:r w:rsidR="00D76ECC" w:rsidRPr="003A6A04">
        <w:rPr>
          <w:rFonts w:cs="Arial"/>
          <w:sz w:val="20"/>
        </w:rPr>
        <w:t xml:space="preserve"> (ki je vodena na podlagi Pravilnika o centralni bazi zdravil za uporabo v humani medicini), oziroma </w:t>
      </w:r>
      <w:r w:rsidR="00D76ECC" w:rsidRPr="003A6A04">
        <w:rPr>
          <w:rFonts w:cs="Arial"/>
          <w:b/>
          <w:sz w:val="20"/>
        </w:rPr>
        <w:t>ki se bodo</w:t>
      </w:r>
      <w:r w:rsidR="00D76ECC" w:rsidRPr="003A6A04">
        <w:rPr>
          <w:rFonts w:cs="Arial"/>
          <w:sz w:val="20"/>
        </w:rPr>
        <w:t xml:space="preserve"> v obdobju trajanja tega okvirnega sporazuma uvrščala na posodobljeni seznam CBZ. </w:t>
      </w:r>
      <w:r w:rsidRPr="003A6A04">
        <w:rPr>
          <w:rFonts w:cs="Arial"/>
          <w:sz w:val="20"/>
        </w:rPr>
        <w:t xml:space="preserve"> </w:t>
      </w:r>
      <w:r w:rsidR="006F0481" w:rsidRPr="003A6A04">
        <w:rPr>
          <w:rFonts w:cs="Arial"/>
          <w:sz w:val="20"/>
        </w:rPr>
        <w:t xml:space="preserve">S tem si naročnik pridržuje pravico, da lahko v določenih, vnaprej opredeljenih primerih, predstavlja predmet tega javnega naročila tudi blago, ki v trenutku </w:t>
      </w:r>
      <w:r w:rsidR="00DF52C9" w:rsidRPr="003A6A04">
        <w:rPr>
          <w:rFonts w:cs="Arial"/>
          <w:sz w:val="20"/>
        </w:rPr>
        <w:t xml:space="preserve">priprave tega javnega naročila in </w:t>
      </w:r>
      <w:r w:rsidR="006F0481" w:rsidRPr="003A6A04">
        <w:rPr>
          <w:rFonts w:cs="Arial"/>
          <w:sz w:val="20"/>
        </w:rPr>
        <w:t xml:space="preserve">sklepanja okvirnega sporazuma, ni zajeto v predmetu JN. </w:t>
      </w:r>
    </w:p>
    <w:p w:rsidR="00D51F7D" w:rsidRPr="003A6A04" w:rsidRDefault="00D51F7D" w:rsidP="000E588D">
      <w:pPr>
        <w:pStyle w:val="BodyText22"/>
        <w:ind w:left="0"/>
        <w:rPr>
          <w:rFonts w:cs="Arial"/>
          <w:sz w:val="20"/>
          <w:lang w:val="sl-SI"/>
        </w:rPr>
      </w:pPr>
    </w:p>
    <w:p w:rsidR="00232560" w:rsidRPr="003A6A04" w:rsidRDefault="00232560" w:rsidP="00232560">
      <w:pPr>
        <w:autoSpaceDE w:val="0"/>
        <w:autoSpaceDN w:val="0"/>
        <w:adjustRightInd w:val="0"/>
        <w:jc w:val="both"/>
        <w:rPr>
          <w:rFonts w:cs="Arial"/>
          <w:sz w:val="20"/>
          <w:szCs w:val="20"/>
        </w:rPr>
      </w:pPr>
      <w:r w:rsidRPr="003A6A04">
        <w:rPr>
          <w:rFonts w:cs="Arial"/>
          <w:sz w:val="20"/>
        </w:rPr>
        <w:t xml:space="preserve">Navedene vrste in količina blaga so </w:t>
      </w:r>
      <w:r w:rsidRPr="003A6A04">
        <w:rPr>
          <w:rFonts w:cs="Arial"/>
          <w:sz w:val="20"/>
          <w:szCs w:val="20"/>
        </w:rPr>
        <w:t>okvirne za prihodnje obdobje 12 (dvanajst) mesecev. Naročnik sklepa ta okvirni sporazum za obdobje 24 (štiriindvajset) mesecev, torej za dvakratnik objavljenih količin.</w:t>
      </w:r>
    </w:p>
    <w:p w:rsidR="00232560" w:rsidRPr="003A6A04" w:rsidRDefault="00232560" w:rsidP="00232560">
      <w:pPr>
        <w:autoSpaceDE w:val="0"/>
        <w:autoSpaceDN w:val="0"/>
        <w:adjustRightInd w:val="0"/>
        <w:jc w:val="both"/>
        <w:rPr>
          <w:rFonts w:cs="Arial"/>
          <w:sz w:val="20"/>
        </w:rPr>
      </w:pPr>
      <w:r w:rsidRPr="003A6A04">
        <w:rPr>
          <w:rFonts w:cs="Arial"/>
          <w:sz w:val="20"/>
          <w:szCs w:val="20"/>
        </w:rPr>
        <w:t>Okvirne količine za naročnika niso zavezujoče, ampak ponudnikom služijo kot informacija o predvidenih bodočih dobavah.</w:t>
      </w:r>
    </w:p>
    <w:p w:rsidR="00232560" w:rsidRDefault="00232560" w:rsidP="003A6A04">
      <w:pPr>
        <w:autoSpaceDE w:val="0"/>
        <w:autoSpaceDN w:val="0"/>
        <w:jc w:val="both"/>
        <w:rPr>
          <w:rFonts w:cs="Arial"/>
          <w:sz w:val="20"/>
          <w:szCs w:val="20"/>
        </w:rPr>
      </w:pPr>
    </w:p>
    <w:p w:rsidR="00232560" w:rsidRPr="003A6A04" w:rsidRDefault="00232560" w:rsidP="00232560">
      <w:pPr>
        <w:autoSpaceDE w:val="0"/>
        <w:autoSpaceDN w:val="0"/>
        <w:jc w:val="both"/>
        <w:rPr>
          <w:rFonts w:cs="Arial"/>
          <w:sz w:val="20"/>
          <w:szCs w:val="20"/>
        </w:rPr>
      </w:pPr>
      <w:r w:rsidRPr="003A6A04">
        <w:rPr>
          <w:rFonts w:cs="Arial"/>
          <w:sz w:val="20"/>
          <w:szCs w:val="20"/>
        </w:rPr>
        <w:t xml:space="preserve">Naročnik si pridržuje opcijo podaljšanja okvirnih sporazumov z izbranimi naročniki v skladu s 1. točko 95. člena ZJN-3 za naslednje leto ali </w:t>
      </w:r>
      <w:r>
        <w:rPr>
          <w:rFonts w:cs="Arial"/>
          <w:sz w:val="20"/>
          <w:szCs w:val="20"/>
        </w:rPr>
        <w:t xml:space="preserve">največ </w:t>
      </w:r>
      <w:r w:rsidRPr="003A6A04">
        <w:rPr>
          <w:rFonts w:cs="Arial"/>
          <w:sz w:val="20"/>
          <w:szCs w:val="20"/>
        </w:rPr>
        <w:t xml:space="preserve">dve leti v primeru, </w:t>
      </w:r>
      <w:r>
        <w:rPr>
          <w:rFonts w:cs="Arial"/>
          <w:sz w:val="20"/>
          <w:szCs w:val="20"/>
        </w:rPr>
        <w:t>če</w:t>
      </w:r>
      <w:r w:rsidRPr="003A6A04">
        <w:rPr>
          <w:rFonts w:cs="Arial"/>
          <w:sz w:val="20"/>
          <w:szCs w:val="20"/>
        </w:rPr>
        <w:t xml:space="preserve"> zaradi objektivnih okoliščin pred iztekom veljavnosti okvirnih sporazumov po tem javnem naročilu še ne bodo začel</w:t>
      </w:r>
      <w:r>
        <w:rPr>
          <w:rFonts w:cs="Arial"/>
          <w:sz w:val="20"/>
          <w:szCs w:val="20"/>
        </w:rPr>
        <w:t>i</w:t>
      </w:r>
      <w:r w:rsidRPr="003A6A04">
        <w:rPr>
          <w:rFonts w:cs="Arial"/>
          <w:sz w:val="20"/>
          <w:szCs w:val="20"/>
        </w:rPr>
        <w:t xml:space="preserve"> veljati novi okvirni sporazumi po novem javnem naročilu. Predvideno podaljšanje ne spreminja splošno naravo okvirnih sporazumov o izvedbi javnega naročila. </w:t>
      </w:r>
    </w:p>
    <w:p w:rsidR="00232560" w:rsidRDefault="00232560" w:rsidP="003A6A04">
      <w:pPr>
        <w:autoSpaceDE w:val="0"/>
        <w:autoSpaceDN w:val="0"/>
        <w:jc w:val="both"/>
        <w:rPr>
          <w:rFonts w:cs="Arial"/>
          <w:sz w:val="20"/>
          <w:szCs w:val="20"/>
        </w:rPr>
      </w:pPr>
    </w:p>
    <w:p w:rsidR="003A6A04" w:rsidRPr="009A46E3" w:rsidRDefault="003A6A04" w:rsidP="003A6A04">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3A6A04" w:rsidRPr="009A46E3" w:rsidRDefault="003A6A04" w:rsidP="003A6A04">
      <w:pPr>
        <w:autoSpaceDE w:val="0"/>
        <w:autoSpaceDN w:val="0"/>
        <w:jc w:val="both"/>
        <w:rPr>
          <w:rFonts w:cs="Arial"/>
          <w:sz w:val="20"/>
          <w:szCs w:val="20"/>
        </w:rPr>
      </w:pPr>
    </w:p>
    <w:p w:rsidR="003A6A04" w:rsidRDefault="003A6A04" w:rsidP="003A6A04">
      <w:pPr>
        <w:autoSpaceDE w:val="0"/>
        <w:autoSpaceDN w:val="0"/>
        <w:jc w:val="both"/>
      </w:pPr>
      <w:r w:rsidRPr="009A46E3">
        <w:rPr>
          <w:rFonts w:cs="Arial"/>
          <w:sz w:val="20"/>
          <w:szCs w:val="20"/>
        </w:rPr>
        <w:t>V primeru, da bo za predmetno javno naročilo izvedeno skupn</w:t>
      </w:r>
      <w:r>
        <w:rPr>
          <w:rFonts w:cs="Arial"/>
          <w:sz w:val="20"/>
          <w:szCs w:val="20"/>
        </w:rPr>
        <w:t>o</w:t>
      </w:r>
      <w:r w:rsidRPr="009A46E3">
        <w:rPr>
          <w:rFonts w:cs="Arial"/>
          <w:sz w:val="20"/>
          <w:szCs w:val="20"/>
        </w:rPr>
        <w:t xml:space="preserve"> javno naročilo za javne zdravstvene zavode – bolnišnice, ki so tudi predmet tega javnega razpisa, </w:t>
      </w:r>
      <w:r>
        <w:rPr>
          <w:rFonts w:cs="Arial"/>
          <w:sz w:val="20"/>
          <w:szCs w:val="20"/>
        </w:rPr>
        <w:t xml:space="preserve">in </w:t>
      </w:r>
      <w:r w:rsidRPr="009A46E3">
        <w:rPr>
          <w:rFonts w:cs="Arial"/>
          <w:sz w:val="20"/>
          <w:szCs w:val="20"/>
        </w:rPr>
        <w:t xml:space="preserve">bo naročnik </w:t>
      </w:r>
      <w:r>
        <w:rPr>
          <w:rFonts w:cs="Arial"/>
          <w:sz w:val="20"/>
          <w:szCs w:val="20"/>
        </w:rPr>
        <w:t xml:space="preserve">pristopil ali bo </w:t>
      </w:r>
      <w:r w:rsidRPr="009A46E3">
        <w:rPr>
          <w:rFonts w:cs="Arial"/>
          <w:sz w:val="20"/>
          <w:szCs w:val="20"/>
        </w:rPr>
        <w:t>zavezan pristopiti k skupnemu javnemu naročilu</w:t>
      </w:r>
      <w:r>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3A6A04" w:rsidRPr="00F52292" w:rsidRDefault="003A6A04" w:rsidP="003A6A04">
      <w:pPr>
        <w:rPr>
          <w:rFonts w:cs="Arial"/>
          <w:sz w:val="20"/>
          <w:szCs w:val="20"/>
        </w:rPr>
      </w:pPr>
    </w:p>
    <w:p w:rsidR="006F4D54" w:rsidRDefault="00270F2D" w:rsidP="00623401">
      <w:pPr>
        <w:pStyle w:val="BodyText22"/>
        <w:ind w:left="0"/>
        <w:rPr>
          <w:rFonts w:cs="Arial"/>
          <w:sz w:val="20"/>
          <w:u w:val="single"/>
          <w:lang w:val="sl-SI"/>
        </w:rPr>
      </w:pPr>
      <w:r>
        <w:rPr>
          <w:rFonts w:cs="Arial"/>
          <w:sz w:val="20"/>
          <w:u w:val="single"/>
          <w:lang w:val="sl-SI"/>
        </w:rPr>
        <w:t xml:space="preserve">Posamezni sklopi in način izbora: </w:t>
      </w:r>
      <w:r w:rsidR="006F4D54" w:rsidRPr="00270F2D">
        <w:rPr>
          <w:rFonts w:cs="Arial"/>
          <w:sz w:val="20"/>
          <w:u w:val="single"/>
          <w:lang w:val="sl-SI"/>
        </w:rPr>
        <w:t xml:space="preserve"> </w:t>
      </w:r>
    </w:p>
    <w:p w:rsidR="002227B6" w:rsidRPr="00270F2D" w:rsidRDefault="002227B6" w:rsidP="00623401">
      <w:pPr>
        <w:pStyle w:val="BodyText22"/>
        <w:ind w:left="0"/>
        <w:rPr>
          <w:rFonts w:cs="Arial"/>
          <w:sz w:val="20"/>
          <w:u w:val="single"/>
          <w:lang w:val="sl-SI"/>
        </w:rPr>
      </w:pP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SKLOP</w:t>
      </w:r>
      <w:r w:rsidRPr="002227B6">
        <w:rPr>
          <w:rFonts w:cs="Arial"/>
          <w:sz w:val="20"/>
          <w:szCs w:val="20"/>
        </w:rPr>
        <w:tab/>
        <w:t>NAZIV SKLOPA / NAČIN IZBORA</w:t>
      </w:r>
      <w:r w:rsidRPr="002227B6">
        <w:rPr>
          <w:rFonts w:cs="Arial"/>
          <w:sz w:val="20"/>
          <w:szCs w:val="20"/>
        </w:rPr>
        <w:tab/>
        <w:t>Posebne zahteve</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ARL56</w:t>
      </w:r>
      <w:r w:rsidRPr="002227B6">
        <w:rPr>
          <w:rFonts w:cs="Arial"/>
          <w:sz w:val="20"/>
          <w:szCs w:val="20"/>
        </w:rPr>
        <w:tab/>
        <w:t>ZDRAVILA  (izbor po posameznem artiklu)</w:t>
      </w:r>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w:t>
      </w:r>
      <w:r w:rsidRPr="002227B6">
        <w:rPr>
          <w:rFonts w:cs="Arial"/>
          <w:sz w:val="20"/>
          <w:szCs w:val="20"/>
        </w:rPr>
        <w:tab/>
        <w:t>ZDRAVILA  (izbor po posameznem sklopu)</w:t>
      </w:r>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ARL5701</w:t>
      </w:r>
      <w:r w:rsidRPr="002227B6">
        <w:rPr>
          <w:rFonts w:cs="Arial"/>
          <w:sz w:val="20"/>
          <w:szCs w:val="20"/>
        </w:rPr>
        <w:tab/>
        <w:t>Sklop I</w:t>
      </w:r>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ARL570101</w:t>
      </w:r>
      <w:r w:rsidRPr="002227B6">
        <w:rPr>
          <w:rFonts w:cs="Arial"/>
          <w:sz w:val="20"/>
          <w:szCs w:val="20"/>
        </w:rPr>
        <w:tab/>
      </w:r>
      <w:proofErr w:type="spellStart"/>
      <w:r w:rsidRPr="002227B6">
        <w:rPr>
          <w:rFonts w:cs="Arial"/>
          <w:sz w:val="20"/>
          <w:szCs w:val="20"/>
        </w:rPr>
        <w:t>jopromid</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ARL570102</w:t>
      </w:r>
      <w:r w:rsidRPr="002227B6">
        <w:rPr>
          <w:rFonts w:cs="Arial"/>
          <w:sz w:val="20"/>
          <w:szCs w:val="20"/>
        </w:rPr>
        <w:tab/>
      </w:r>
      <w:proofErr w:type="spellStart"/>
      <w:r w:rsidRPr="002227B6">
        <w:rPr>
          <w:rFonts w:cs="Arial"/>
          <w:sz w:val="20"/>
          <w:szCs w:val="20"/>
        </w:rPr>
        <w:t>jopamidol</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ARL570103</w:t>
      </w:r>
      <w:r w:rsidRPr="002227B6">
        <w:rPr>
          <w:rFonts w:cs="Arial"/>
          <w:sz w:val="20"/>
          <w:szCs w:val="20"/>
        </w:rPr>
        <w:tab/>
      </w:r>
      <w:proofErr w:type="spellStart"/>
      <w:r w:rsidRPr="002227B6">
        <w:rPr>
          <w:rFonts w:cs="Arial"/>
          <w:sz w:val="20"/>
          <w:szCs w:val="20"/>
        </w:rPr>
        <w:t>jomeprol</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ARL570104</w:t>
      </w:r>
      <w:r w:rsidRPr="002227B6">
        <w:rPr>
          <w:rFonts w:cs="Arial"/>
          <w:sz w:val="20"/>
          <w:szCs w:val="20"/>
        </w:rPr>
        <w:tab/>
      </w:r>
      <w:proofErr w:type="spellStart"/>
      <w:r w:rsidRPr="002227B6">
        <w:rPr>
          <w:rFonts w:cs="Arial"/>
          <w:sz w:val="20"/>
          <w:szCs w:val="20"/>
        </w:rPr>
        <w:t>joheksol</w:t>
      </w:r>
      <w:proofErr w:type="spellEnd"/>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ARL5702</w:t>
      </w:r>
      <w:r w:rsidRPr="002227B6">
        <w:rPr>
          <w:rFonts w:cs="Arial"/>
          <w:sz w:val="20"/>
          <w:szCs w:val="20"/>
        </w:rPr>
        <w:tab/>
        <w:t>Sklop II</w:t>
      </w:r>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ARL570201</w:t>
      </w:r>
      <w:r w:rsidRPr="002227B6">
        <w:rPr>
          <w:rFonts w:cs="Arial"/>
          <w:sz w:val="20"/>
          <w:szCs w:val="20"/>
        </w:rPr>
        <w:tab/>
      </w:r>
      <w:proofErr w:type="spellStart"/>
      <w:r w:rsidRPr="002227B6">
        <w:rPr>
          <w:rFonts w:cs="Arial"/>
          <w:sz w:val="20"/>
          <w:szCs w:val="20"/>
        </w:rPr>
        <w:t>jopamidol</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ARL570202</w:t>
      </w:r>
      <w:r w:rsidRPr="002227B6">
        <w:rPr>
          <w:rFonts w:cs="Arial"/>
          <w:sz w:val="20"/>
          <w:szCs w:val="20"/>
        </w:rPr>
        <w:tab/>
      </w:r>
      <w:proofErr w:type="spellStart"/>
      <w:r w:rsidRPr="002227B6">
        <w:rPr>
          <w:rFonts w:cs="Arial"/>
          <w:sz w:val="20"/>
          <w:szCs w:val="20"/>
        </w:rPr>
        <w:t>jopromid</w:t>
      </w:r>
      <w:proofErr w:type="spellEnd"/>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lastRenderedPageBreak/>
        <w:t>ARL5703</w:t>
      </w:r>
      <w:r w:rsidRPr="002227B6">
        <w:rPr>
          <w:rFonts w:cs="Arial"/>
          <w:sz w:val="20"/>
          <w:szCs w:val="20"/>
        </w:rPr>
        <w:tab/>
        <w:t xml:space="preserve">Sklop III </w:t>
      </w:r>
      <w:proofErr w:type="spellStart"/>
      <w:r w:rsidRPr="002227B6">
        <w:rPr>
          <w:rFonts w:cs="Arial"/>
          <w:sz w:val="20"/>
          <w:szCs w:val="20"/>
        </w:rPr>
        <w:t>docetaksel</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ARL5704</w:t>
      </w:r>
      <w:r w:rsidRPr="002227B6">
        <w:rPr>
          <w:rFonts w:cs="Arial"/>
          <w:sz w:val="20"/>
          <w:szCs w:val="20"/>
        </w:rPr>
        <w:tab/>
        <w:t xml:space="preserve">Sklop IV </w:t>
      </w:r>
      <w:proofErr w:type="spellStart"/>
      <w:r w:rsidRPr="002227B6">
        <w:rPr>
          <w:rFonts w:cs="Arial"/>
          <w:sz w:val="20"/>
          <w:szCs w:val="20"/>
        </w:rPr>
        <w:t>karboplatin</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ARL5705</w:t>
      </w:r>
      <w:r w:rsidRPr="002227B6">
        <w:rPr>
          <w:rFonts w:cs="Arial"/>
          <w:sz w:val="20"/>
          <w:szCs w:val="20"/>
        </w:rPr>
        <w:tab/>
        <w:t xml:space="preserve">Sklop V </w:t>
      </w:r>
      <w:proofErr w:type="spellStart"/>
      <w:r w:rsidRPr="002227B6">
        <w:rPr>
          <w:rFonts w:cs="Arial"/>
          <w:sz w:val="20"/>
          <w:szCs w:val="20"/>
        </w:rPr>
        <w:t>gemcitabin</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ARL5706</w:t>
      </w:r>
      <w:r w:rsidRPr="002227B6">
        <w:rPr>
          <w:rFonts w:cs="Arial"/>
          <w:sz w:val="20"/>
          <w:szCs w:val="20"/>
        </w:rPr>
        <w:tab/>
        <w:t xml:space="preserve">Sklop VI </w:t>
      </w:r>
      <w:proofErr w:type="spellStart"/>
      <w:r w:rsidRPr="002227B6">
        <w:rPr>
          <w:rFonts w:cs="Arial"/>
          <w:sz w:val="20"/>
          <w:szCs w:val="20"/>
        </w:rPr>
        <w:t>paklitaksel</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ARL5707</w:t>
      </w:r>
      <w:r w:rsidRPr="002227B6">
        <w:rPr>
          <w:rFonts w:cs="Arial"/>
          <w:sz w:val="20"/>
          <w:szCs w:val="20"/>
        </w:rPr>
        <w:tab/>
        <w:t xml:space="preserve">Sklop VII </w:t>
      </w:r>
      <w:proofErr w:type="spellStart"/>
      <w:r w:rsidRPr="002227B6">
        <w:rPr>
          <w:rFonts w:cs="Arial"/>
          <w:sz w:val="20"/>
          <w:szCs w:val="20"/>
        </w:rPr>
        <w:t>oksaliplatin</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ARL5708</w:t>
      </w:r>
      <w:r w:rsidRPr="002227B6">
        <w:rPr>
          <w:rFonts w:cs="Arial"/>
          <w:sz w:val="20"/>
          <w:szCs w:val="20"/>
        </w:rPr>
        <w:tab/>
        <w:t xml:space="preserve">Sklop VIII </w:t>
      </w:r>
      <w:proofErr w:type="spellStart"/>
      <w:r w:rsidRPr="002227B6">
        <w:rPr>
          <w:rFonts w:cs="Arial"/>
          <w:sz w:val="20"/>
          <w:szCs w:val="20"/>
        </w:rPr>
        <w:t>rituksimab</w:t>
      </w:r>
      <w:proofErr w:type="spellEnd"/>
      <w:r w:rsidRPr="002227B6">
        <w:rPr>
          <w:rFonts w:cs="Arial"/>
          <w:sz w:val="20"/>
          <w:szCs w:val="20"/>
        </w:rPr>
        <w:t xml:space="preserve"> I</w:t>
      </w:r>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ARL5709</w:t>
      </w:r>
      <w:r w:rsidRPr="002227B6">
        <w:rPr>
          <w:rFonts w:cs="Arial"/>
          <w:sz w:val="20"/>
          <w:szCs w:val="20"/>
        </w:rPr>
        <w:tab/>
        <w:t xml:space="preserve">Sklop IX humani </w:t>
      </w:r>
      <w:proofErr w:type="spellStart"/>
      <w:r w:rsidRPr="002227B6">
        <w:rPr>
          <w:rFonts w:cs="Arial"/>
          <w:sz w:val="20"/>
          <w:szCs w:val="20"/>
        </w:rPr>
        <w:t>imunoglobulini</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ARL5710</w:t>
      </w:r>
      <w:r w:rsidRPr="002227B6">
        <w:rPr>
          <w:rFonts w:cs="Arial"/>
          <w:sz w:val="20"/>
          <w:szCs w:val="20"/>
        </w:rPr>
        <w:tab/>
        <w:t xml:space="preserve">Sklop X </w:t>
      </w:r>
      <w:proofErr w:type="spellStart"/>
      <w:r w:rsidRPr="002227B6">
        <w:rPr>
          <w:rFonts w:cs="Arial"/>
          <w:sz w:val="20"/>
          <w:szCs w:val="20"/>
        </w:rPr>
        <w:t>tocilizumab</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ARL5711</w:t>
      </w:r>
      <w:r w:rsidRPr="002227B6">
        <w:rPr>
          <w:rFonts w:cs="Arial"/>
          <w:sz w:val="20"/>
          <w:szCs w:val="20"/>
        </w:rPr>
        <w:tab/>
        <w:t xml:space="preserve">Sklop XI </w:t>
      </w:r>
      <w:proofErr w:type="spellStart"/>
      <w:r w:rsidRPr="002227B6">
        <w:rPr>
          <w:rFonts w:cs="Arial"/>
          <w:sz w:val="20"/>
          <w:szCs w:val="20"/>
        </w:rPr>
        <w:t>nizkomolek.heparini</w:t>
      </w:r>
      <w:proofErr w:type="spellEnd"/>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ARL571101</w:t>
      </w:r>
      <w:r w:rsidRPr="002227B6">
        <w:rPr>
          <w:rFonts w:cs="Arial"/>
          <w:sz w:val="20"/>
          <w:szCs w:val="20"/>
        </w:rPr>
        <w:tab/>
      </w:r>
      <w:proofErr w:type="spellStart"/>
      <w:r w:rsidRPr="002227B6">
        <w:rPr>
          <w:rFonts w:cs="Arial"/>
          <w:sz w:val="20"/>
          <w:szCs w:val="20"/>
        </w:rPr>
        <w:t>enoksaparin</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ARL571102</w:t>
      </w:r>
      <w:r w:rsidRPr="002227B6">
        <w:rPr>
          <w:rFonts w:cs="Arial"/>
          <w:sz w:val="20"/>
          <w:szCs w:val="20"/>
        </w:rPr>
        <w:tab/>
      </w:r>
      <w:proofErr w:type="spellStart"/>
      <w:r w:rsidRPr="002227B6">
        <w:rPr>
          <w:rFonts w:cs="Arial"/>
          <w:sz w:val="20"/>
          <w:szCs w:val="20"/>
        </w:rPr>
        <w:t>dalteparin</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ARL571103</w:t>
      </w:r>
      <w:r w:rsidRPr="002227B6">
        <w:rPr>
          <w:rFonts w:cs="Arial"/>
          <w:sz w:val="20"/>
          <w:szCs w:val="20"/>
        </w:rPr>
        <w:tab/>
      </w:r>
      <w:proofErr w:type="spellStart"/>
      <w:r w:rsidRPr="002227B6">
        <w:rPr>
          <w:rFonts w:cs="Arial"/>
          <w:sz w:val="20"/>
          <w:szCs w:val="20"/>
        </w:rPr>
        <w:t>nadroparin</w:t>
      </w:r>
      <w:proofErr w:type="spellEnd"/>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ARL5712</w:t>
      </w:r>
      <w:r w:rsidRPr="002227B6">
        <w:rPr>
          <w:rFonts w:cs="Arial"/>
          <w:sz w:val="20"/>
          <w:szCs w:val="20"/>
        </w:rPr>
        <w:tab/>
        <w:t xml:space="preserve">Sklop XII </w:t>
      </w:r>
      <w:proofErr w:type="spellStart"/>
      <w:r w:rsidRPr="002227B6">
        <w:rPr>
          <w:rFonts w:cs="Arial"/>
          <w:sz w:val="20"/>
          <w:szCs w:val="20"/>
        </w:rPr>
        <w:t>bendamustin</w:t>
      </w:r>
      <w:proofErr w:type="spellEnd"/>
      <w:r w:rsidRPr="002227B6">
        <w:rPr>
          <w:rFonts w:cs="Arial"/>
          <w:sz w:val="20"/>
          <w:szCs w:val="20"/>
        </w:rPr>
        <w:tab/>
        <w:t>Ponudba mora vsebovati učinkovino istega proizvajalca, enaka končna cena za mg učinkovine pri vseh pakiranjih</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ARL5713</w:t>
      </w:r>
      <w:r w:rsidRPr="002227B6">
        <w:rPr>
          <w:rFonts w:cs="Arial"/>
          <w:sz w:val="20"/>
          <w:szCs w:val="20"/>
        </w:rPr>
        <w:tab/>
        <w:t xml:space="preserve">Sklop XIII </w:t>
      </w:r>
      <w:proofErr w:type="spellStart"/>
      <w:r w:rsidRPr="002227B6">
        <w:rPr>
          <w:rFonts w:cs="Arial"/>
          <w:sz w:val="20"/>
          <w:szCs w:val="20"/>
        </w:rPr>
        <w:t>ciklofosfamid</w:t>
      </w:r>
      <w:proofErr w:type="spellEnd"/>
      <w:r w:rsidRPr="002227B6">
        <w:rPr>
          <w:rFonts w:cs="Arial"/>
          <w:sz w:val="20"/>
          <w:szCs w:val="20"/>
        </w:rPr>
        <w:t xml:space="preserve"> </w:t>
      </w:r>
      <w:proofErr w:type="spellStart"/>
      <w:r w:rsidRPr="002227B6">
        <w:rPr>
          <w:rFonts w:cs="Arial"/>
          <w:sz w:val="20"/>
          <w:szCs w:val="20"/>
        </w:rPr>
        <w:t>viale</w:t>
      </w:r>
      <w:proofErr w:type="spellEnd"/>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ARL5714</w:t>
      </w:r>
      <w:r w:rsidRPr="002227B6">
        <w:rPr>
          <w:rFonts w:cs="Arial"/>
          <w:sz w:val="20"/>
          <w:szCs w:val="20"/>
        </w:rPr>
        <w:tab/>
        <w:t xml:space="preserve">Sklop XIV </w:t>
      </w:r>
      <w:proofErr w:type="spellStart"/>
      <w:r w:rsidRPr="002227B6">
        <w:rPr>
          <w:rFonts w:cs="Arial"/>
          <w:sz w:val="20"/>
          <w:szCs w:val="20"/>
        </w:rPr>
        <w:t>koagulacijski</w:t>
      </w:r>
      <w:proofErr w:type="spellEnd"/>
      <w:r w:rsidRPr="002227B6">
        <w:rPr>
          <w:rFonts w:cs="Arial"/>
          <w:sz w:val="20"/>
          <w:szCs w:val="20"/>
        </w:rPr>
        <w:t xml:space="preserve"> faktor IX</w:t>
      </w:r>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ARL5715</w:t>
      </w:r>
      <w:r w:rsidRPr="002227B6">
        <w:rPr>
          <w:rFonts w:cs="Arial"/>
          <w:sz w:val="20"/>
          <w:szCs w:val="20"/>
        </w:rPr>
        <w:tab/>
        <w:t xml:space="preserve">Sklop XV </w:t>
      </w:r>
      <w:proofErr w:type="spellStart"/>
      <w:r w:rsidRPr="002227B6">
        <w:rPr>
          <w:rFonts w:cs="Arial"/>
          <w:sz w:val="20"/>
          <w:szCs w:val="20"/>
        </w:rPr>
        <w:t>rituksimab</w:t>
      </w:r>
      <w:proofErr w:type="spellEnd"/>
      <w:r w:rsidRPr="002227B6">
        <w:rPr>
          <w:rFonts w:cs="Arial"/>
          <w:sz w:val="20"/>
          <w:szCs w:val="20"/>
        </w:rPr>
        <w:t xml:space="preserve"> II</w:t>
      </w:r>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ARL5716</w:t>
      </w:r>
      <w:r w:rsidRPr="002227B6">
        <w:rPr>
          <w:rFonts w:cs="Arial"/>
          <w:sz w:val="20"/>
          <w:szCs w:val="20"/>
        </w:rPr>
        <w:tab/>
        <w:t>Sklop XVI morfin sulfat</w:t>
      </w:r>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ARL5717</w:t>
      </w:r>
      <w:r w:rsidRPr="002227B6">
        <w:rPr>
          <w:rFonts w:cs="Arial"/>
          <w:sz w:val="20"/>
          <w:szCs w:val="20"/>
        </w:rPr>
        <w:tab/>
        <w:t xml:space="preserve">Sklop XVII </w:t>
      </w:r>
      <w:proofErr w:type="spellStart"/>
      <w:r w:rsidRPr="002227B6">
        <w:rPr>
          <w:rFonts w:cs="Arial"/>
          <w:sz w:val="20"/>
          <w:szCs w:val="20"/>
        </w:rPr>
        <w:t>trastuzumab</w:t>
      </w:r>
      <w:proofErr w:type="spellEnd"/>
      <w:r w:rsidRPr="002227B6">
        <w:rPr>
          <w:rFonts w:cs="Arial"/>
          <w:sz w:val="20"/>
          <w:szCs w:val="20"/>
        </w:rPr>
        <w:t xml:space="preserve"> </w:t>
      </w:r>
      <w:proofErr w:type="spellStart"/>
      <w:r w:rsidRPr="002227B6">
        <w:rPr>
          <w:rFonts w:cs="Arial"/>
          <w:sz w:val="20"/>
          <w:szCs w:val="20"/>
        </w:rPr>
        <w:t>emtanzin</w:t>
      </w:r>
      <w:proofErr w:type="spellEnd"/>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ARL5718</w:t>
      </w:r>
      <w:r w:rsidRPr="002227B6">
        <w:rPr>
          <w:rFonts w:cs="Arial"/>
          <w:sz w:val="20"/>
          <w:szCs w:val="20"/>
        </w:rPr>
        <w:tab/>
        <w:t xml:space="preserve">Sklop XVIII </w:t>
      </w:r>
      <w:proofErr w:type="spellStart"/>
      <w:r w:rsidRPr="002227B6">
        <w:rPr>
          <w:rFonts w:cs="Arial"/>
          <w:sz w:val="20"/>
          <w:szCs w:val="20"/>
        </w:rPr>
        <w:t>daptomicin</w:t>
      </w:r>
      <w:proofErr w:type="spellEnd"/>
      <w:r w:rsidRPr="002227B6">
        <w:rPr>
          <w:rFonts w:cs="Arial"/>
          <w:sz w:val="20"/>
          <w:szCs w:val="20"/>
        </w:rPr>
        <w:tab/>
        <w:t>Ponudba mora vsebovati učinkovino istega proizvajalca</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ARL5719</w:t>
      </w:r>
      <w:r w:rsidRPr="002227B6">
        <w:rPr>
          <w:rFonts w:cs="Arial"/>
          <w:sz w:val="20"/>
          <w:szCs w:val="20"/>
        </w:rPr>
        <w:tab/>
        <w:t xml:space="preserve">Sklop XIX </w:t>
      </w:r>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ARL571901</w:t>
      </w:r>
      <w:r w:rsidRPr="002227B6">
        <w:rPr>
          <w:rFonts w:cs="Arial"/>
          <w:sz w:val="20"/>
          <w:szCs w:val="20"/>
        </w:rPr>
        <w:tab/>
      </w:r>
      <w:proofErr w:type="spellStart"/>
      <w:r w:rsidRPr="002227B6">
        <w:rPr>
          <w:rFonts w:cs="Arial"/>
          <w:sz w:val="20"/>
          <w:szCs w:val="20"/>
        </w:rPr>
        <w:t>jopromid</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ARL571902</w:t>
      </w:r>
      <w:r w:rsidRPr="002227B6">
        <w:rPr>
          <w:rFonts w:cs="Arial"/>
          <w:sz w:val="20"/>
          <w:szCs w:val="20"/>
        </w:rPr>
        <w:tab/>
      </w:r>
      <w:proofErr w:type="spellStart"/>
      <w:r w:rsidRPr="002227B6">
        <w:rPr>
          <w:rFonts w:cs="Arial"/>
          <w:sz w:val="20"/>
          <w:szCs w:val="20"/>
        </w:rPr>
        <w:t>jopamidol</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ARL571903</w:t>
      </w:r>
      <w:r w:rsidRPr="002227B6">
        <w:rPr>
          <w:rFonts w:cs="Arial"/>
          <w:sz w:val="20"/>
          <w:szCs w:val="20"/>
        </w:rPr>
        <w:tab/>
      </w:r>
      <w:proofErr w:type="spellStart"/>
      <w:r w:rsidRPr="002227B6">
        <w:rPr>
          <w:rFonts w:cs="Arial"/>
          <w:sz w:val="20"/>
          <w:szCs w:val="20"/>
        </w:rPr>
        <w:t>jomeprol</w:t>
      </w:r>
      <w:proofErr w:type="spellEnd"/>
      <w:r w:rsidRPr="002227B6">
        <w:rPr>
          <w:rFonts w:cs="Arial"/>
          <w:sz w:val="20"/>
          <w:szCs w:val="20"/>
        </w:rPr>
        <w:tab/>
        <w:t>ali</w:t>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ARL571904</w:t>
      </w:r>
      <w:r w:rsidRPr="002227B6">
        <w:rPr>
          <w:rFonts w:cs="Arial"/>
          <w:sz w:val="20"/>
          <w:szCs w:val="20"/>
        </w:rPr>
        <w:tab/>
      </w:r>
      <w:proofErr w:type="spellStart"/>
      <w:r w:rsidRPr="002227B6">
        <w:rPr>
          <w:rFonts w:cs="Arial"/>
          <w:sz w:val="20"/>
          <w:szCs w:val="20"/>
        </w:rPr>
        <w:t>joheksol</w:t>
      </w:r>
      <w:proofErr w:type="spellEnd"/>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ARL5720</w:t>
      </w:r>
      <w:r w:rsidRPr="002227B6">
        <w:rPr>
          <w:rFonts w:cs="Arial"/>
          <w:sz w:val="20"/>
          <w:szCs w:val="20"/>
        </w:rPr>
        <w:tab/>
        <w:t xml:space="preserve">Sklop XX </w:t>
      </w:r>
      <w:proofErr w:type="spellStart"/>
      <w:r w:rsidRPr="002227B6">
        <w:rPr>
          <w:rFonts w:cs="Arial"/>
          <w:sz w:val="20"/>
          <w:szCs w:val="20"/>
        </w:rPr>
        <w:t>Prednapolnjene</w:t>
      </w:r>
      <w:proofErr w:type="spellEnd"/>
      <w:r w:rsidRPr="002227B6">
        <w:rPr>
          <w:rFonts w:cs="Arial"/>
          <w:sz w:val="20"/>
          <w:szCs w:val="20"/>
        </w:rPr>
        <w:t xml:space="preserve"> brizgalke I </w:t>
      </w:r>
      <w:r w:rsidRPr="002227B6">
        <w:rPr>
          <w:rFonts w:cs="Arial"/>
          <w:sz w:val="20"/>
          <w:szCs w:val="20"/>
        </w:rPr>
        <w:tab/>
      </w:r>
    </w:p>
    <w:p w:rsidR="002227B6" w:rsidRPr="002227B6" w:rsidRDefault="002227B6" w:rsidP="002227B6">
      <w:pPr>
        <w:autoSpaceDE w:val="0"/>
        <w:autoSpaceDN w:val="0"/>
        <w:adjustRightInd w:val="0"/>
        <w:jc w:val="both"/>
        <w:rPr>
          <w:rFonts w:cs="Arial"/>
          <w:sz w:val="20"/>
          <w:szCs w:val="20"/>
        </w:rPr>
      </w:pPr>
      <w:r w:rsidRPr="002227B6">
        <w:rPr>
          <w:rFonts w:cs="Arial"/>
          <w:sz w:val="20"/>
          <w:szCs w:val="20"/>
        </w:rPr>
        <w:t>ARL5721</w:t>
      </w:r>
      <w:r w:rsidRPr="002227B6">
        <w:rPr>
          <w:rFonts w:cs="Arial"/>
          <w:sz w:val="20"/>
          <w:szCs w:val="20"/>
        </w:rPr>
        <w:tab/>
        <w:t xml:space="preserve">Sklop XXI </w:t>
      </w:r>
      <w:proofErr w:type="spellStart"/>
      <w:r w:rsidRPr="002227B6">
        <w:rPr>
          <w:rFonts w:cs="Arial"/>
          <w:sz w:val="20"/>
          <w:szCs w:val="20"/>
        </w:rPr>
        <w:t>Prednapolnjene</w:t>
      </w:r>
      <w:proofErr w:type="spellEnd"/>
      <w:r w:rsidRPr="002227B6">
        <w:rPr>
          <w:rFonts w:cs="Arial"/>
          <w:sz w:val="20"/>
          <w:szCs w:val="20"/>
        </w:rPr>
        <w:t xml:space="preserve"> brizgalke II </w:t>
      </w:r>
      <w:r w:rsidRPr="002227B6">
        <w:rPr>
          <w:rFonts w:cs="Arial"/>
          <w:sz w:val="20"/>
          <w:szCs w:val="20"/>
        </w:rPr>
        <w:tab/>
      </w:r>
    </w:p>
    <w:p w:rsidR="00F378BB" w:rsidRDefault="002227B6" w:rsidP="002227B6">
      <w:pPr>
        <w:autoSpaceDE w:val="0"/>
        <w:autoSpaceDN w:val="0"/>
        <w:adjustRightInd w:val="0"/>
        <w:jc w:val="both"/>
        <w:rPr>
          <w:rFonts w:cs="Arial"/>
          <w:sz w:val="20"/>
          <w:szCs w:val="20"/>
        </w:rPr>
      </w:pPr>
      <w:r w:rsidRPr="002227B6">
        <w:rPr>
          <w:rFonts w:cs="Arial"/>
          <w:sz w:val="20"/>
          <w:szCs w:val="20"/>
        </w:rPr>
        <w:t>ARL5722</w:t>
      </w:r>
      <w:r w:rsidRPr="002227B6">
        <w:rPr>
          <w:rFonts w:cs="Arial"/>
          <w:sz w:val="20"/>
          <w:szCs w:val="20"/>
        </w:rPr>
        <w:tab/>
        <w:t xml:space="preserve">Sklop XXII </w:t>
      </w:r>
      <w:proofErr w:type="spellStart"/>
      <w:r w:rsidRPr="002227B6">
        <w:rPr>
          <w:rFonts w:cs="Arial"/>
          <w:sz w:val="20"/>
          <w:szCs w:val="20"/>
        </w:rPr>
        <w:t>koagulacijski</w:t>
      </w:r>
      <w:proofErr w:type="spellEnd"/>
      <w:r w:rsidRPr="002227B6">
        <w:rPr>
          <w:rFonts w:cs="Arial"/>
          <w:sz w:val="20"/>
          <w:szCs w:val="20"/>
        </w:rPr>
        <w:t xml:space="preserve"> faktor VIII</w:t>
      </w:r>
      <w:r w:rsidRPr="002227B6">
        <w:rPr>
          <w:rFonts w:cs="Arial"/>
          <w:sz w:val="20"/>
          <w:szCs w:val="20"/>
        </w:rPr>
        <w:tab/>
      </w:r>
    </w:p>
    <w:p w:rsidR="002227B6" w:rsidRDefault="002227B6" w:rsidP="00BF661F">
      <w:pPr>
        <w:autoSpaceDE w:val="0"/>
        <w:autoSpaceDN w:val="0"/>
        <w:adjustRightInd w:val="0"/>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2227B6" w:rsidRDefault="000E588D" w:rsidP="000E588D">
      <w:pPr>
        <w:autoSpaceDE w:val="0"/>
        <w:autoSpaceDN w:val="0"/>
        <w:adjustRightInd w:val="0"/>
        <w:jc w:val="both"/>
        <w:rPr>
          <w:rFonts w:cs="Arial"/>
          <w:sz w:val="20"/>
          <w:szCs w:val="20"/>
        </w:rPr>
      </w:pPr>
      <w:r w:rsidRPr="002471BF">
        <w:rPr>
          <w:rFonts w:cs="Arial"/>
          <w:sz w:val="20"/>
          <w:szCs w:val="20"/>
        </w:rPr>
        <w:t xml:space="preserve">V skladu z </w:t>
      </w:r>
      <w:r w:rsidR="00F653A8">
        <w:rPr>
          <w:rFonts w:cs="Arial"/>
          <w:sz w:val="20"/>
          <w:szCs w:val="20"/>
        </w:rPr>
        <w:t>ZJN-3</w:t>
      </w:r>
      <w:r w:rsidRPr="002471BF">
        <w:rPr>
          <w:rFonts w:cs="Arial"/>
          <w:sz w:val="20"/>
          <w:szCs w:val="20"/>
        </w:rPr>
        <w:t xml:space="preserve"> se glede na ocenjeno vrednost izvede  odprti postopek (40. člen ZJN-3) s sklenitvijo </w:t>
      </w:r>
      <w:r w:rsidR="00D76ECC">
        <w:rPr>
          <w:rFonts w:cs="Arial"/>
          <w:sz w:val="20"/>
          <w:szCs w:val="20"/>
        </w:rPr>
        <w:t>okvirnega sporazuma</w:t>
      </w:r>
      <w:r w:rsidRPr="002471BF">
        <w:rPr>
          <w:rFonts w:cs="Arial"/>
          <w:sz w:val="20"/>
          <w:szCs w:val="20"/>
        </w:rPr>
        <w:t xml:space="preserv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006F0481">
        <w:rPr>
          <w:rFonts w:cs="Arial"/>
          <w:sz w:val="20"/>
          <w:szCs w:val="20"/>
        </w:rPr>
        <w:t xml:space="preserve">) let (48. člen </w:t>
      </w:r>
      <w:r w:rsidR="00F653A8">
        <w:rPr>
          <w:rFonts w:cs="Arial"/>
          <w:sz w:val="20"/>
          <w:szCs w:val="20"/>
        </w:rPr>
        <w:t>ZJN-3</w:t>
      </w:r>
      <w:r w:rsidR="006F0481">
        <w:rPr>
          <w:rFonts w:cs="Arial"/>
          <w:sz w:val="20"/>
          <w:szCs w:val="20"/>
        </w:rPr>
        <w:t>)</w:t>
      </w:r>
      <w:r w:rsidR="002227B6">
        <w:rPr>
          <w:rFonts w:cs="Arial"/>
          <w:sz w:val="20"/>
          <w:szCs w:val="20"/>
        </w:rPr>
        <w:t>.</w:t>
      </w:r>
    </w:p>
    <w:p w:rsidR="000E588D" w:rsidRPr="002471BF" w:rsidRDefault="000E588D" w:rsidP="000E588D">
      <w:pPr>
        <w:autoSpaceDE w:val="0"/>
        <w:autoSpaceDN w:val="0"/>
        <w:adjustRightInd w:val="0"/>
        <w:jc w:val="both"/>
        <w:rPr>
          <w:rFonts w:cs="Arial"/>
          <w:sz w:val="20"/>
          <w:szCs w:val="20"/>
        </w:rPr>
      </w:pPr>
    </w:p>
    <w:p w:rsidR="008B4DBA" w:rsidRPr="002227B6" w:rsidRDefault="00D76ECC" w:rsidP="008B4DBA">
      <w:pPr>
        <w:jc w:val="both"/>
        <w:rPr>
          <w:rFonts w:cs="Arial"/>
          <w:sz w:val="20"/>
          <w:szCs w:val="20"/>
        </w:rPr>
      </w:pPr>
      <w:r w:rsidRPr="002227B6">
        <w:rPr>
          <w:rFonts w:cs="Arial"/>
          <w:sz w:val="20"/>
          <w:szCs w:val="20"/>
        </w:rPr>
        <w:t xml:space="preserve">Naročnik bo z vsemi ponudniki, ki bodo oddali </w:t>
      </w:r>
      <w:r w:rsidR="009F07DE" w:rsidRPr="002227B6">
        <w:rPr>
          <w:rFonts w:cs="Arial"/>
          <w:sz w:val="20"/>
          <w:szCs w:val="20"/>
        </w:rPr>
        <w:t>dopustn</w:t>
      </w:r>
      <w:r w:rsidRPr="002227B6">
        <w:rPr>
          <w:rFonts w:cs="Arial"/>
          <w:sz w:val="20"/>
          <w:szCs w:val="20"/>
        </w:rPr>
        <w:t xml:space="preserve">o ponudbo, sklenil okvirni sporazum </w:t>
      </w:r>
      <w:r w:rsidR="008B4DBA" w:rsidRPr="002227B6">
        <w:rPr>
          <w:rFonts w:cs="Arial"/>
          <w:sz w:val="20"/>
          <w:szCs w:val="20"/>
        </w:rPr>
        <w:t xml:space="preserve">za obdobje naslednjih 2 (dveh) let, blago pa bo v celotnem pogodbenem obdobju naročal pri </w:t>
      </w:r>
      <w:r w:rsidR="008B4DBA" w:rsidRPr="002227B6">
        <w:rPr>
          <w:rFonts w:cs="Arial"/>
          <w:b/>
          <w:sz w:val="20"/>
          <w:szCs w:val="20"/>
        </w:rPr>
        <w:t>najugodnejših</w:t>
      </w:r>
      <w:r w:rsidR="008B4DBA" w:rsidRPr="002227B6">
        <w:rPr>
          <w:rFonts w:cs="Arial"/>
          <w:sz w:val="20"/>
          <w:szCs w:val="20"/>
        </w:rPr>
        <w:t xml:space="preserve"> oziroma </w:t>
      </w:r>
      <w:r w:rsidR="008B4DBA" w:rsidRPr="002227B6">
        <w:rPr>
          <w:rFonts w:cs="Arial"/>
          <w:b/>
          <w:sz w:val="20"/>
          <w:szCs w:val="20"/>
        </w:rPr>
        <w:t>prvouvrščenih</w:t>
      </w:r>
      <w:r w:rsidR="008B4DBA" w:rsidRPr="002227B6">
        <w:rPr>
          <w:rFonts w:cs="Arial"/>
          <w:sz w:val="20"/>
          <w:szCs w:val="20"/>
        </w:rPr>
        <w:t xml:space="preserve"> strankah okvirnega sporazuma, torej teh, ki bodo za posamezno blago ponudile največji popust oziroma najugodnejšo ceno v skladu z merili.</w:t>
      </w:r>
    </w:p>
    <w:p w:rsidR="008B4DBA" w:rsidRPr="002227B6" w:rsidRDefault="008B4DBA" w:rsidP="008B4DBA">
      <w:pPr>
        <w:jc w:val="both"/>
        <w:rPr>
          <w:rFonts w:cs="Arial"/>
          <w:sz w:val="20"/>
          <w:szCs w:val="20"/>
        </w:rPr>
      </w:pPr>
      <w:r w:rsidRPr="002227B6">
        <w:rPr>
          <w:rFonts w:cs="Arial"/>
          <w:sz w:val="20"/>
          <w:szCs w:val="20"/>
        </w:rPr>
        <w:t>Naročnik v primeru nedoseganja predvidenih količin ne nosi nikakršne odgovornosti do dobaviteljev. V kolikor dobavitelj ni najugodnejša stranka podpisnica okvirnega sporazuma in bo najugodnejša prvouvrščena stranka zagotovila naročniku vso blago in potrebne količine, naročnik drugo</w:t>
      </w:r>
      <w:r w:rsidR="00040E27" w:rsidRPr="002227B6">
        <w:rPr>
          <w:rFonts w:cs="Arial"/>
          <w:sz w:val="20"/>
          <w:szCs w:val="20"/>
        </w:rPr>
        <w:t xml:space="preserve"> </w:t>
      </w:r>
      <w:r w:rsidRPr="002227B6">
        <w:rPr>
          <w:rFonts w:cs="Arial"/>
          <w:sz w:val="20"/>
          <w:szCs w:val="20"/>
        </w:rPr>
        <w:t>uvrščeni (in nadalje tretje, četrto….uvrščeni) stranki v celotnem obdobju ne bo oddal naročila.</w:t>
      </w:r>
    </w:p>
    <w:p w:rsidR="00D76ECC" w:rsidRPr="008B4DBA" w:rsidRDefault="00D76ECC" w:rsidP="008B4DBA">
      <w:pPr>
        <w:jc w:val="both"/>
        <w:rPr>
          <w:rFonts w:cs="Arial"/>
          <w:color w:val="0070C0"/>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lastRenderedPageBreak/>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w:t>
      </w:r>
      <w:r w:rsidR="009752BD">
        <w:rPr>
          <w:rFonts w:cs="Arial"/>
          <w:sz w:val="20"/>
          <w:szCs w:val="20"/>
        </w:rPr>
        <w:t>,</w:t>
      </w:r>
      <w:r w:rsidRPr="000002E8">
        <w:rPr>
          <w:rFonts w:cs="Arial"/>
          <w:sz w:val="20"/>
          <w:szCs w:val="20"/>
        </w:rPr>
        <w:t xml:space="preserve">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F378BB" w:rsidRPr="00F52292" w:rsidRDefault="00F378BB"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2227B6" w:rsidRPr="00F52292" w:rsidRDefault="00623401" w:rsidP="002227B6">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je  Mateja</w:t>
      </w:r>
      <w:proofErr w:type="gramEnd"/>
      <w:r w:rsidRPr="00F52292">
        <w:rPr>
          <w:rFonts w:cs="Arial"/>
          <w:sz w:val="20"/>
        </w:rPr>
        <w:t xml:space="preserve"> Gornik, </w:t>
      </w:r>
      <w:proofErr w:type="spellStart"/>
      <w:r w:rsidRPr="00F52292">
        <w:rPr>
          <w:rFonts w:cs="Arial"/>
          <w:sz w:val="20"/>
        </w:rPr>
        <w:t>univ.</w:t>
      </w:r>
      <w:proofErr w:type="spellEnd"/>
      <w:r w:rsidR="002227B6">
        <w:rPr>
          <w:rFonts w:cs="Arial"/>
          <w:sz w:val="20"/>
        </w:rPr>
        <w:t xml:space="preserve"> </w:t>
      </w:r>
      <w:r w:rsidRPr="00F52292">
        <w:rPr>
          <w:rFonts w:cs="Arial"/>
          <w:sz w:val="20"/>
        </w:rPr>
        <w:t>dipl.</w:t>
      </w:r>
      <w:r w:rsidR="002227B6">
        <w:rPr>
          <w:rFonts w:cs="Arial"/>
          <w:sz w:val="20"/>
        </w:rPr>
        <w:t xml:space="preserve"> </w:t>
      </w:r>
      <w:proofErr w:type="spellStart"/>
      <w:r w:rsidRPr="00F52292">
        <w:rPr>
          <w:rFonts w:cs="Arial"/>
          <w:sz w:val="20"/>
        </w:rPr>
        <w:t>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w:t>
      </w:r>
    </w:p>
    <w:p w:rsidR="00623401" w:rsidRPr="00F52292" w:rsidRDefault="002227B6" w:rsidP="00623401">
      <w:pPr>
        <w:pStyle w:val="BodyText22"/>
        <w:ind w:left="0"/>
        <w:jc w:val="left"/>
        <w:rPr>
          <w:rFonts w:cs="Arial"/>
          <w:sz w:val="20"/>
        </w:rPr>
      </w:pPr>
      <w:r>
        <w:rPr>
          <w:rFonts w:cs="Arial"/>
          <w:sz w:val="20"/>
        </w:rPr>
        <w:t>e</w:t>
      </w:r>
      <w:r w:rsidR="00623401" w:rsidRPr="00F52292">
        <w:rPr>
          <w:rFonts w:cs="Arial"/>
          <w:sz w:val="20"/>
        </w:rPr>
        <w:t>-</w:t>
      </w:r>
      <w:proofErr w:type="spellStart"/>
      <w:r w:rsidR="00623401" w:rsidRPr="00F52292">
        <w:rPr>
          <w:rFonts w:cs="Arial"/>
          <w:sz w:val="20"/>
        </w:rPr>
        <w:t>pošta</w:t>
      </w:r>
      <w:proofErr w:type="spellEnd"/>
      <w:r w:rsidR="00623401" w:rsidRPr="00F52292">
        <w:rPr>
          <w:rFonts w:cs="Arial"/>
          <w:sz w:val="20"/>
        </w:rPr>
        <w:t xml:space="preserve"> : </w:t>
      </w:r>
      <w:hyperlink r:id="rId15" w:history="1">
        <w:r w:rsidR="00623401" w:rsidRPr="00F52292">
          <w:rPr>
            <w:rFonts w:cs="Arial"/>
            <w:sz w:val="20"/>
          </w:rPr>
          <w:t>mateja.gornik@sb-sg.si</w:t>
        </w:r>
      </w:hyperlink>
      <w:r w:rsidR="00623401" w:rsidRPr="00F52292">
        <w:rPr>
          <w:rFonts w:cs="Arial"/>
          <w:sz w:val="20"/>
        </w:rPr>
        <w:t>.</w:t>
      </w:r>
      <w:r>
        <w:rPr>
          <w:rFonts w:cs="Arial"/>
          <w:sz w:val="20"/>
        </w:rPr>
        <w:t xml:space="preserve"> Za </w:t>
      </w:r>
      <w:proofErr w:type="spellStart"/>
      <w:r>
        <w:rPr>
          <w:rFonts w:cs="Arial"/>
          <w:sz w:val="20"/>
        </w:rPr>
        <w:t>tehnično</w:t>
      </w:r>
      <w:proofErr w:type="spellEnd"/>
      <w:r>
        <w:rPr>
          <w:rFonts w:cs="Arial"/>
          <w:sz w:val="20"/>
        </w:rPr>
        <w:t xml:space="preserve"> </w:t>
      </w:r>
      <w:proofErr w:type="spellStart"/>
      <w:r>
        <w:rPr>
          <w:rFonts w:cs="Arial"/>
          <w:sz w:val="20"/>
        </w:rPr>
        <w:t>pomoč</w:t>
      </w:r>
      <w:proofErr w:type="spellEnd"/>
      <w:r>
        <w:rPr>
          <w:rFonts w:cs="Arial"/>
          <w:sz w:val="20"/>
        </w:rPr>
        <w:t xml:space="preserve"> </w:t>
      </w:r>
      <w:proofErr w:type="spellStart"/>
      <w:r>
        <w:rPr>
          <w:rFonts w:cs="Arial"/>
          <w:sz w:val="20"/>
        </w:rPr>
        <w:t>pri</w:t>
      </w:r>
      <w:proofErr w:type="spellEnd"/>
      <w:r>
        <w:rPr>
          <w:rFonts w:cs="Arial"/>
          <w:sz w:val="20"/>
        </w:rPr>
        <w:t xml:space="preserve"> </w:t>
      </w:r>
      <w:proofErr w:type="spellStart"/>
      <w:r>
        <w:rPr>
          <w:rFonts w:cs="Arial"/>
          <w:sz w:val="20"/>
        </w:rPr>
        <w:t>pripravi</w:t>
      </w:r>
      <w:proofErr w:type="spellEnd"/>
      <w:r>
        <w:rPr>
          <w:rFonts w:cs="Arial"/>
          <w:sz w:val="20"/>
        </w:rPr>
        <w:t xml:space="preserve"> </w:t>
      </w:r>
      <w:proofErr w:type="spellStart"/>
      <w:r>
        <w:rPr>
          <w:rFonts w:cs="Arial"/>
          <w:sz w:val="20"/>
        </w:rPr>
        <w:t>ponudb</w:t>
      </w:r>
      <w:proofErr w:type="spellEnd"/>
      <w:r>
        <w:rPr>
          <w:rFonts w:cs="Arial"/>
          <w:sz w:val="20"/>
        </w:rPr>
        <w:t xml:space="preserve"> je </w:t>
      </w:r>
      <w:proofErr w:type="spellStart"/>
      <w:r>
        <w:rPr>
          <w:rFonts w:cs="Arial"/>
          <w:sz w:val="20"/>
        </w:rPr>
        <w:t>na</w:t>
      </w:r>
      <w:proofErr w:type="spellEnd"/>
      <w:r>
        <w:rPr>
          <w:rFonts w:cs="Arial"/>
          <w:sz w:val="20"/>
        </w:rPr>
        <w:t xml:space="preserve"> </w:t>
      </w:r>
      <w:proofErr w:type="spellStart"/>
      <w:r>
        <w:rPr>
          <w:rFonts w:cs="Arial"/>
          <w:sz w:val="20"/>
        </w:rPr>
        <w:t>voljo</w:t>
      </w:r>
      <w:proofErr w:type="spellEnd"/>
      <w:r>
        <w:rPr>
          <w:rFonts w:cs="Arial"/>
          <w:sz w:val="20"/>
        </w:rPr>
        <w:t xml:space="preserve"> Katja Repolusk, lekarna, </w:t>
      </w:r>
      <w:proofErr w:type="spellStart"/>
      <w:r>
        <w:rPr>
          <w:rFonts w:cs="Arial"/>
          <w:sz w:val="20"/>
        </w:rPr>
        <w:t>telefon</w:t>
      </w:r>
      <w:proofErr w:type="spellEnd"/>
      <w:r>
        <w:rPr>
          <w:rFonts w:cs="Arial"/>
          <w:sz w:val="20"/>
        </w:rPr>
        <w:t xml:space="preserve"> 02 88 23 559, e-</w:t>
      </w:r>
      <w:proofErr w:type="spellStart"/>
      <w:r>
        <w:rPr>
          <w:rFonts w:cs="Arial"/>
          <w:sz w:val="20"/>
        </w:rPr>
        <w:t>pošta</w:t>
      </w:r>
      <w:proofErr w:type="spellEnd"/>
      <w:r>
        <w:rPr>
          <w:rFonts w:cs="Arial"/>
          <w:sz w:val="20"/>
        </w:rPr>
        <w:t xml:space="preserve"> katja.repolusk@sb-sg.si. </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2227B6" w:rsidP="00623401">
      <w:pPr>
        <w:pStyle w:val="BodyText22"/>
        <w:ind w:left="0"/>
        <w:jc w:val="right"/>
        <w:rPr>
          <w:rFonts w:cs="Arial"/>
          <w:sz w:val="20"/>
        </w:rPr>
      </w:pPr>
      <w:proofErr w:type="spellStart"/>
      <w:r>
        <w:rPr>
          <w:rFonts w:cs="Arial"/>
          <w:sz w:val="20"/>
        </w:rPr>
        <w:t>V.d</w:t>
      </w:r>
      <w:proofErr w:type="spellEnd"/>
      <w:r>
        <w:rPr>
          <w:rFonts w:cs="Arial"/>
          <w:sz w:val="20"/>
        </w:rPr>
        <w:t xml:space="preserve">. </w:t>
      </w:r>
      <w:proofErr w:type="spellStart"/>
      <w:r>
        <w:rPr>
          <w:rFonts w:cs="Arial"/>
          <w:sz w:val="20"/>
        </w:rPr>
        <w:t>d</w:t>
      </w:r>
      <w:r w:rsidR="00623401" w:rsidRPr="00F52292">
        <w:rPr>
          <w:rFonts w:cs="Arial"/>
          <w:sz w:val="20"/>
        </w:rPr>
        <w:t>irektor</w:t>
      </w:r>
      <w:r>
        <w:rPr>
          <w:rFonts w:cs="Arial"/>
          <w:sz w:val="20"/>
        </w:rPr>
        <w:t>ja</w:t>
      </w:r>
      <w:proofErr w:type="spellEnd"/>
      <w:r w:rsidR="00623401" w:rsidRPr="00F52292">
        <w:rPr>
          <w:rFonts w:cs="Arial"/>
          <w:sz w:val="20"/>
        </w:rPr>
        <w:t xml:space="preserve"> </w:t>
      </w:r>
      <w:proofErr w:type="spellStart"/>
      <w:r w:rsidR="00623401" w:rsidRPr="00F52292">
        <w:rPr>
          <w:rFonts w:cs="Arial"/>
          <w:sz w:val="20"/>
        </w:rPr>
        <w:t>naročnika</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2227B6">
        <w:rPr>
          <w:rFonts w:cs="Arial"/>
          <w:sz w:val="20"/>
        </w:rPr>
        <w:t>Mag. Ksandi Javornik</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58209E">
      <w:pPr>
        <w:widowControl w:val="0"/>
        <w:numPr>
          <w:ilvl w:val="3"/>
          <w:numId w:val="9"/>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 xml:space="preserve">Zakon o javnem naročanju </w:t>
      </w:r>
      <w:r w:rsidRPr="006F4D54">
        <w:rPr>
          <w:rFonts w:cs="Arial"/>
          <w:b/>
          <w:sz w:val="20"/>
          <w:szCs w:val="20"/>
        </w:rPr>
        <w:t>(</w:t>
      </w:r>
      <w:r w:rsidR="00F653A8">
        <w:rPr>
          <w:rFonts w:cs="Arial"/>
          <w:b/>
          <w:sz w:val="20"/>
          <w:szCs w:val="20"/>
        </w:rPr>
        <w:t>ZJN-3</w:t>
      </w:r>
      <w:r w:rsidRPr="006F4D54">
        <w:rPr>
          <w:rFonts w:cs="Arial"/>
          <w:b/>
          <w:sz w:val="20"/>
          <w:szCs w:val="20"/>
        </w:rPr>
        <w:t>),</w:t>
      </w:r>
      <w:r w:rsidRPr="00F52292">
        <w:rPr>
          <w:rFonts w:cs="Arial"/>
          <w:sz w:val="20"/>
          <w:szCs w:val="20"/>
        </w:rPr>
        <w:t xml:space="preserve"> </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Zakon o pravnem varstvu v postopkih javnega naročanje (ZPVPJN)</w:t>
      </w:r>
    </w:p>
    <w:p w:rsidR="0089146C" w:rsidRDefault="0089146C" w:rsidP="008B3E5B">
      <w:pPr>
        <w:widowControl w:val="0"/>
        <w:numPr>
          <w:ilvl w:val="0"/>
          <w:numId w:val="10"/>
        </w:numPr>
        <w:jc w:val="both"/>
        <w:rPr>
          <w:rFonts w:cs="Arial"/>
          <w:sz w:val="20"/>
          <w:szCs w:val="20"/>
        </w:rPr>
      </w:pPr>
      <w:r>
        <w:rPr>
          <w:rFonts w:cs="Arial"/>
          <w:sz w:val="20"/>
          <w:szCs w:val="20"/>
        </w:rPr>
        <w:t>o</w:t>
      </w:r>
      <w:r w:rsidR="00623401" w:rsidRPr="0089146C">
        <w:rPr>
          <w:rFonts w:cs="Arial"/>
          <w:sz w:val="20"/>
          <w:szCs w:val="20"/>
        </w:rPr>
        <w:t>stala zakonodaja, ki se nanaša na postopke javnega naročanja</w:t>
      </w:r>
      <w:r w:rsidRPr="0089146C">
        <w:rPr>
          <w:rFonts w:cs="Arial"/>
          <w:sz w:val="20"/>
          <w:szCs w:val="20"/>
        </w:rPr>
        <w:t xml:space="preserve"> in predmet javnega naročila</w:t>
      </w:r>
    </w:p>
    <w:p w:rsidR="0089146C" w:rsidRDefault="0089146C" w:rsidP="0089146C">
      <w:pPr>
        <w:widowControl w:val="0"/>
        <w:ind w:left="1429"/>
        <w:jc w:val="both"/>
        <w:rPr>
          <w:rFonts w:cs="Arial"/>
          <w:sz w:val="20"/>
          <w:szCs w:val="20"/>
        </w:rPr>
      </w:pPr>
    </w:p>
    <w:p w:rsidR="00623401" w:rsidRPr="0089146C" w:rsidRDefault="00623401" w:rsidP="0089146C">
      <w:pPr>
        <w:widowControl w:val="0"/>
        <w:jc w:val="both"/>
        <w:rPr>
          <w:rFonts w:cs="Arial"/>
          <w:sz w:val="20"/>
          <w:szCs w:val="20"/>
        </w:rPr>
      </w:pPr>
      <w:r w:rsidRPr="0089146C">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F378BB" w:rsidRPr="00605F26" w:rsidRDefault="00F378BB" w:rsidP="00F378BB">
      <w:pPr>
        <w:jc w:val="both"/>
        <w:rPr>
          <w:rFonts w:cs="Arial"/>
          <w:sz w:val="20"/>
          <w:szCs w:val="20"/>
        </w:rPr>
      </w:pPr>
      <w:r w:rsidRPr="00605F26">
        <w:rPr>
          <w:rFonts w:cs="Arial"/>
          <w:sz w:val="20"/>
          <w:szCs w:val="20"/>
        </w:rPr>
        <w:t xml:space="preserve">Razpisna dokumentacija za pripravo ponudbe je ponudnikom na voljo  brezplačno in je dostopna na  Uradnem listu RS - Portal javnih naročil </w:t>
      </w:r>
      <w:r w:rsidRPr="00605F26">
        <w:rPr>
          <w:rFonts w:cs="Arial"/>
          <w:color w:val="0000FF"/>
          <w:sz w:val="20"/>
          <w:szCs w:val="20"/>
        </w:rPr>
        <w:t>(</w:t>
      </w:r>
      <w:hyperlink r:id="rId16" w:history="1">
        <w:r w:rsidRPr="00605F26">
          <w:rPr>
            <w:rFonts w:cs="Arial"/>
            <w:color w:val="0000FF"/>
            <w:sz w:val="20"/>
            <w:szCs w:val="20"/>
          </w:rPr>
          <w:t>http://www.enarocanje.si</w:t>
        </w:r>
      </w:hyperlink>
      <w:r w:rsidRPr="00605F26">
        <w:rPr>
          <w:rFonts w:cs="Arial"/>
          <w:color w:val="0000FF"/>
          <w:sz w:val="20"/>
          <w:szCs w:val="20"/>
        </w:rPr>
        <w:t>).</w:t>
      </w:r>
    </w:p>
    <w:p w:rsidR="00F378BB" w:rsidRDefault="00F378BB" w:rsidP="00F378BB">
      <w:pPr>
        <w:rPr>
          <w:rFonts w:ascii="Times New Roman" w:hAnsi="Times New Roman"/>
        </w:rPr>
      </w:pPr>
    </w:p>
    <w:p w:rsidR="00F378BB" w:rsidRPr="0055634F" w:rsidRDefault="00F378BB" w:rsidP="00F378BB">
      <w:pPr>
        <w:jc w:val="both"/>
        <w:rPr>
          <w:rFonts w:cs="Arial"/>
        </w:rPr>
      </w:pPr>
      <w:r w:rsidRPr="0055634F">
        <w:rPr>
          <w:rFonts w:cs="Arial"/>
          <w:sz w:val="20"/>
          <w:szCs w:val="20"/>
        </w:rPr>
        <w:t xml:space="preserve">Dostop do povezave za oddajo elektronske ponudbe v tem postopku javnega naročila je </w:t>
      </w:r>
      <w:r>
        <w:rPr>
          <w:rFonts w:cs="Arial"/>
          <w:sz w:val="20"/>
          <w:szCs w:val="20"/>
        </w:rPr>
        <w:t xml:space="preserve">objavljen na portalu javnih naročil in portalu </w:t>
      </w:r>
      <w:proofErr w:type="spellStart"/>
      <w:r>
        <w:rPr>
          <w:rFonts w:cs="Arial"/>
          <w:sz w:val="20"/>
          <w:szCs w:val="20"/>
        </w:rPr>
        <w:t>ejn</w:t>
      </w:r>
      <w:proofErr w:type="spellEnd"/>
      <w:r>
        <w:rPr>
          <w:rFonts w:cs="Arial"/>
          <w:sz w:val="20"/>
          <w:szCs w:val="20"/>
        </w:rPr>
        <w:t>.</w:t>
      </w:r>
    </w:p>
    <w:p w:rsidR="00F378BB" w:rsidRDefault="00F378BB" w:rsidP="00F378BB">
      <w:pPr>
        <w:jc w:val="both"/>
        <w:rPr>
          <w:rFonts w:cs="Arial"/>
          <w:sz w:val="20"/>
          <w:szCs w:val="20"/>
        </w:rPr>
      </w:pPr>
    </w:p>
    <w:p w:rsidR="003D2D75" w:rsidRPr="00BF2999" w:rsidRDefault="003D2D75" w:rsidP="003D2D75">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3D2D75" w:rsidRPr="00473689" w:rsidRDefault="00532CA2" w:rsidP="003D2D75">
      <w:pPr>
        <w:jc w:val="both"/>
        <w:rPr>
          <w:rFonts w:cs="Arial"/>
          <w:i/>
          <w:color w:val="0000FF"/>
          <w:sz w:val="20"/>
          <w:szCs w:val="20"/>
          <w:u w:val="single"/>
        </w:rPr>
      </w:pPr>
      <w:hyperlink r:id="rId17" w:history="1">
        <w:r w:rsidR="003D2D75" w:rsidRPr="00473689">
          <w:rPr>
            <w:i/>
            <w:color w:val="0000FF"/>
            <w:sz w:val="20"/>
            <w:szCs w:val="20"/>
            <w:u w:val="single"/>
          </w:rPr>
          <w:t>https://javnanarocila.sb-sg.si/gosoftweb/</w:t>
        </w:r>
      </w:hyperlink>
    </w:p>
    <w:p w:rsidR="003D2D75" w:rsidRDefault="003D2D75" w:rsidP="003D2D75">
      <w:pPr>
        <w:pStyle w:val="bodytext220"/>
        <w:ind w:left="0"/>
        <w:rPr>
          <w:sz w:val="20"/>
          <w:szCs w:val="20"/>
        </w:rPr>
      </w:pPr>
    </w:p>
    <w:p w:rsidR="003D2D75" w:rsidRPr="00A870D3" w:rsidRDefault="003D2D75" w:rsidP="003D2D75">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3D2D75" w:rsidRPr="00BF2999" w:rsidRDefault="003D2D75" w:rsidP="003D2D75">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F8377E">
        <w:rPr>
          <w:rFonts w:ascii="Arial" w:hAnsi="Arial" w:cs="Arial"/>
          <w:sz w:val="20"/>
        </w:rPr>
        <w:t xml:space="preserve">Zdravila in raztopine za izpiranje 1. del, </w:t>
      </w:r>
      <w:r w:rsidRPr="00EA2418">
        <w:rPr>
          <w:rFonts w:ascii="Arial" w:hAnsi="Arial" w:cs="Arial"/>
          <w:sz w:val="20"/>
        </w:rPr>
        <w:t xml:space="preserve">  je </w:t>
      </w:r>
      <w:r>
        <w:rPr>
          <w:rFonts w:ascii="Arial" w:hAnsi="Arial" w:cs="Arial"/>
          <w:sz w:val="20"/>
        </w:rPr>
        <w:t>JN2</w:t>
      </w:r>
      <w:r w:rsidR="00F8377E">
        <w:rPr>
          <w:rFonts w:ascii="Arial" w:hAnsi="Arial" w:cs="Arial"/>
          <w:sz w:val="20"/>
        </w:rPr>
        <w:t>5</w:t>
      </w:r>
      <w:r>
        <w:rPr>
          <w:rFonts w:ascii="Arial" w:hAnsi="Arial" w:cs="Arial"/>
          <w:sz w:val="20"/>
        </w:rPr>
        <w:t>/2024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3D2D75" w:rsidRPr="005C4C53" w:rsidRDefault="003D2D75" w:rsidP="003D2D75">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3D2D75" w:rsidRPr="00E60C1B" w:rsidRDefault="003D2D75" w:rsidP="003D2D75">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F8377E">
        <w:rPr>
          <w:rFonts w:ascii="Arial" w:hAnsi="Arial" w:cs="Arial"/>
          <w:i/>
          <w:color w:val="0000FF"/>
          <w:sz w:val="20"/>
          <w:u w:val="single"/>
        </w:rPr>
        <w:t>katja.repolusk@sb-sg.si.</w:t>
      </w:r>
      <w:r>
        <w:rPr>
          <w:rFonts w:ascii="Arial" w:hAnsi="Arial" w:cs="Arial"/>
          <w:i/>
          <w:color w:val="0000FF"/>
          <w:sz w:val="20"/>
          <w:u w:val="single"/>
        </w:rPr>
        <w:t xml:space="preserve"> </w:t>
      </w:r>
    </w:p>
    <w:p w:rsidR="003D2D75" w:rsidRPr="005C4C53" w:rsidRDefault="003D2D75" w:rsidP="003D2D75">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prejema zahteve, zahteva mora biti posredovana najkasneje do roka za oddajo vprašanj.</w:t>
      </w:r>
    </w:p>
    <w:p w:rsidR="003D2D75" w:rsidRPr="00923DB9" w:rsidRDefault="003D2D75" w:rsidP="003D2D75">
      <w:pPr>
        <w:pStyle w:val="Telobesedila"/>
        <w:rPr>
          <w:rFonts w:ascii="Arial" w:hAnsi="Arial" w:cs="Arial"/>
          <w:sz w:val="20"/>
        </w:rPr>
      </w:pPr>
      <w:r w:rsidRPr="00923DB9">
        <w:rPr>
          <w:rFonts w:ascii="Arial" w:hAnsi="Arial" w:cs="Arial"/>
          <w:sz w:val="20"/>
        </w:rPr>
        <w:t>Uporabnik mora zaradi zavarovanja svoje ponudbe geslo spremeniti.</w:t>
      </w:r>
    </w:p>
    <w:p w:rsidR="003D2D75" w:rsidRPr="00F52292" w:rsidRDefault="003D2D75" w:rsidP="003D2D75">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3D2D75" w:rsidRPr="00F52292" w:rsidRDefault="003D2D75" w:rsidP="003D2D75">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F378BB" w:rsidRPr="0018365E" w:rsidRDefault="00F378BB" w:rsidP="00F378BB">
      <w:pPr>
        <w:pStyle w:val="bodytext220"/>
        <w:ind w:left="0"/>
        <w:rPr>
          <w:color w:val="0070C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F8377E" w:rsidRDefault="00F8377E"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w:t>
      </w:r>
      <w:r w:rsidR="00F653A8">
        <w:rPr>
          <w:rFonts w:cs="Arial"/>
          <w:bCs/>
          <w:sz w:val="20"/>
          <w:szCs w:val="20"/>
        </w:rPr>
        <w:t>ZJN-3</w:t>
      </w:r>
      <w:r w:rsidRPr="00F52292">
        <w:rPr>
          <w:rFonts w:cs="Arial"/>
          <w:bCs/>
          <w:sz w:val="20"/>
          <w:szCs w:val="20"/>
        </w:rPr>
        <w:t xml:space="preserve">.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w:t>
      </w:r>
      <w:r w:rsidR="00F653A8">
        <w:rPr>
          <w:rFonts w:cs="Arial"/>
          <w:sz w:val="20"/>
          <w:szCs w:val="20"/>
        </w:rPr>
        <w:t>ZJN-3</w:t>
      </w:r>
      <w:r w:rsidRPr="00F52292">
        <w:rPr>
          <w:rFonts w:cs="Arial"/>
          <w:sz w:val="20"/>
          <w:szCs w:val="20"/>
        </w:rPr>
        <w:t xml:space="preserve">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623401" w:rsidRPr="00F52292" w:rsidRDefault="00623401" w:rsidP="00623401">
      <w:pPr>
        <w:pStyle w:val="BodyText22"/>
        <w:ind w:left="0"/>
        <w:rPr>
          <w:rFonts w:cs="Arial"/>
          <w:b/>
          <w:sz w:val="20"/>
          <w:lang w:val="sl-SI"/>
        </w:rPr>
      </w:pPr>
      <w:r w:rsidRPr="00F52292">
        <w:rPr>
          <w:rFonts w:cs="Arial"/>
          <w:sz w:val="20"/>
        </w:rPr>
        <w:t>11.3.2 (</w:t>
      </w:r>
      <w:proofErr w:type="spellStart"/>
      <w:r w:rsidRPr="00F52292">
        <w:rPr>
          <w:rFonts w:cs="Arial"/>
          <w:sz w:val="20"/>
        </w:rPr>
        <w:t>Ponudba</w:t>
      </w:r>
      <w:proofErr w:type="spellEnd"/>
      <w:r w:rsidRPr="00F52292">
        <w:rPr>
          <w:rFonts w:cs="Arial"/>
          <w:sz w:val="20"/>
        </w:rPr>
        <w:t xml:space="preserve"> s </w:t>
      </w:r>
      <w:proofErr w:type="spellStart"/>
      <w:r w:rsidRPr="00F52292">
        <w:rPr>
          <w:rFonts w:cs="Arial"/>
          <w:sz w:val="20"/>
        </w:rPr>
        <w:t>podizvajalci</w:t>
      </w:r>
      <w:proofErr w:type="spellEnd"/>
      <w:r w:rsidRPr="00F52292">
        <w:rPr>
          <w:rFonts w:cs="Arial"/>
          <w:sz w:val="20"/>
        </w:rPr>
        <w:t xml:space="preserve">) </w:t>
      </w:r>
      <w:proofErr w:type="spellStart"/>
      <w:r w:rsidRPr="00F52292">
        <w:rPr>
          <w:rFonts w:cs="Arial"/>
          <w:sz w:val="20"/>
        </w:rPr>
        <w:t>teh</w:t>
      </w:r>
      <w:proofErr w:type="spellEnd"/>
      <w:r w:rsidRPr="00F52292">
        <w:rPr>
          <w:rFonts w:cs="Arial"/>
          <w:sz w:val="20"/>
        </w:rPr>
        <w:t xml:space="preserve"> </w:t>
      </w:r>
      <w:proofErr w:type="spellStart"/>
      <w:r w:rsidRPr="00F52292">
        <w:rPr>
          <w:rFonts w:cs="Arial"/>
          <w:sz w:val="20"/>
        </w:rPr>
        <w:t>Navodil</w:t>
      </w:r>
      <w:proofErr w:type="spellEnd"/>
      <w:r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9.1.1. </w:t>
      </w:r>
      <w:r w:rsidR="0018365E">
        <w:rPr>
          <w:rFonts w:cs="Arial"/>
          <w:b/>
          <w:bCs/>
          <w:sz w:val="20"/>
          <w:szCs w:val="20"/>
        </w:rPr>
        <w:t>RAZLOGI ZA IZKLJUČITEV</w:t>
      </w:r>
    </w:p>
    <w:p w:rsidR="0018365E" w:rsidRDefault="0018365E" w:rsidP="0018365E">
      <w:pPr>
        <w:pStyle w:val="BodyText22"/>
        <w:ind w:left="0"/>
        <w:rPr>
          <w:rFonts w:cs="Arial"/>
          <w:b/>
          <w:bCs/>
          <w:sz w:val="20"/>
        </w:rPr>
      </w:pPr>
    </w:p>
    <w:p w:rsidR="0018365E" w:rsidRPr="003866DF" w:rsidRDefault="0018365E" w:rsidP="0018365E">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18365E" w:rsidRPr="003866DF" w:rsidRDefault="0018365E" w:rsidP="0018365E">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18365E" w:rsidRPr="003866DF" w:rsidRDefault="0018365E" w:rsidP="0018365E">
      <w:pPr>
        <w:autoSpaceDE w:val="0"/>
        <w:autoSpaceDN w:val="0"/>
        <w:adjustRightInd w:val="0"/>
        <w:rPr>
          <w:rFonts w:cs="Arial"/>
          <w:sz w:val="20"/>
          <w:szCs w:val="20"/>
        </w:rPr>
      </w:pPr>
    </w:p>
    <w:p w:rsidR="0018365E" w:rsidRPr="003866DF" w:rsidRDefault="0018365E" w:rsidP="0018365E">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za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18365E" w:rsidRPr="003866DF" w:rsidRDefault="0018365E" w:rsidP="0018365E">
      <w:pPr>
        <w:spacing w:after="120"/>
        <w:jc w:val="both"/>
        <w:rPr>
          <w:rFonts w:cs="Arial"/>
          <w:sz w:val="20"/>
          <w:szCs w:val="20"/>
        </w:rPr>
      </w:pPr>
      <w:r w:rsidRPr="003866DF">
        <w:rPr>
          <w:rFonts w:cs="Arial"/>
          <w:sz w:val="20"/>
          <w:szCs w:val="20"/>
        </w:rPr>
        <w:t>1. Gospodarski subjekt zagotavlja, da:</w:t>
      </w:r>
    </w:p>
    <w:p w:rsidR="0018365E" w:rsidRPr="003866DF" w:rsidRDefault="0018365E" w:rsidP="0018365E">
      <w:pPr>
        <w:pStyle w:val="Odstavekseznama"/>
        <w:numPr>
          <w:ilvl w:val="0"/>
          <w:numId w:val="36"/>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18365E" w:rsidRPr="003866DF" w:rsidRDefault="0018365E" w:rsidP="0018365E">
      <w:pPr>
        <w:numPr>
          <w:ilvl w:val="1"/>
          <w:numId w:val="36"/>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18365E" w:rsidRPr="003866DF" w:rsidRDefault="0018365E" w:rsidP="0018365E">
      <w:pPr>
        <w:autoSpaceDE w:val="0"/>
        <w:autoSpaceDN w:val="0"/>
        <w:adjustRightInd w:val="0"/>
        <w:rPr>
          <w:rFonts w:cs="Arial"/>
          <w:sz w:val="20"/>
          <w:szCs w:val="20"/>
        </w:rPr>
      </w:pPr>
    </w:p>
    <w:p w:rsidR="0018365E" w:rsidRPr="003866DF" w:rsidRDefault="0018365E" w:rsidP="0018365E">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18365E" w:rsidRPr="003866DF" w:rsidRDefault="0018365E" w:rsidP="0018365E">
      <w:pPr>
        <w:pStyle w:val="BodyText22"/>
        <w:ind w:left="0"/>
        <w:rPr>
          <w:rFonts w:cs="Arial"/>
          <w:b/>
          <w:bCs/>
          <w:sz w:val="20"/>
        </w:rPr>
      </w:pPr>
    </w:p>
    <w:p w:rsidR="0018365E" w:rsidRPr="003866DF" w:rsidRDefault="0018365E" w:rsidP="0018365E">
      <w:pPr>
        <w:spacing w:after="120"/>
        <w:jc w:val="both"/>
        <w:rPr>
          <w:rFonts w:cs="Arial"/>
          <w:sz w:val="20"/>
          <w:szCs w:val="20"/>
        </w:rPr>
      </w:pPr>
      <w:r w:rsidRPr="003866DF">
        <w:rPr>
          <w:rFonts w:cs="Arial"/>
          <w:sz w:val="20"/>
          <w:szCs w:val="20"/>
        </w:rPr>
        <w:t>1. Gospodarski subjekt zagotavlja, da:</w:t>
      </w:r>
    </w:p>
    <w:p w:rsidR="0018365E" w:rsidRPr="003866DF" w:rsidRDefault="0018365E" w:rsidP="0018365E">
      <w:pPr>
        <w:numPr>
          <w:ilvl w:val="1"/>
          <w:numId w:val="36"/>
        </w:numPr>
        <w:jc w:val="both"/>
        <w:rPr>
          <w:rFonts w:cs="Arial"/>
          <w:sz w:val="20"/>
          <w:szCs w:val="20"/>
        </w:rPr>
      </w:pPr>
      <w:r w:rsidRPr="003866DF">
        <w:rPr>
          <w:rFonts w:cs="Arial"/>
          <w:sz w:val="20"/>
          <w:szCs w:val="20"/>
        </w:rPr>
        <w:lastRenderedPageBreak/>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18365E" w:rsidRPr="003866DF" w:rsidRDefault="0018365E" w:rsidP="0018365E">
      <w:pPr>
        <w:numPr>
          <w:ilvl w:val="1"/>
          <w:numId w:val="36"/>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18365E" w:rsidRPr="003866DF" w:rsidRDefault="0018365E" w:rsidP="0018365E">
      <w:pPr>
        <w:numPr>
          <w:ilvl w:val="1"/>
          <w:numId w:val="36"/>
        </w:numPr>
        <w:jc w:val="both"/>
        <w:rPr>
          <w:rFonts w:cs="Arial"/>
          <w:sz w:val="20"/>
          <w:szCs w:val="20"/>
        </w:rPr>
      </w:pPr>
      <w:r w:rsidRPr="003866DF">
        <w:rPr>
          <w:rFonts w:cs="Arial"/>
          <w:sz w:val="20"/>
          <w:szCs w:val="20"/>
        </w:rPr>
        <w:t>ni zagrešil hujšo kršitev poklicnih pravil, zaradi česar je omajana njegova integriteta;</w:t>
      </w:r>
    </w:p>
    <w:p w:rsidR="0018365E" w:rsidRPr="003866DF" w:rsidRDefault="0018365E" w:rsidP="0018365E">
      <w:pPr>
        <w:numPr>
          <w:ilvl w:val="1"/>
          <w:numId w:val="36"/>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18365E" w:rsidRPr="003866DF" w:rsidRDefault="0018365E" w:rsidP="0018365E">
      <w:pPr>
        <w:numPr>
          <w:ilvl w:val="1"/>
          <w:numId w:val="36"/>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18365E" w:rsidRPr="003866DF" w:rsidRDefault="0018365E" w:rsidP="0018365E">
      <w:pPr>
        <w:pStyle w:val="Telobesedila22"/>
        <w:ind w:left="0"/>
        <w:rPr>
          <w:rFonts w:cs="Arial"/>
          <w:sz w:val="20"/>
          <w:u w:val="single"/>
          <w:lang w:val="sl-SI"/>
        </w:rPr>
      </w:pPr>
    </w:p>
    <w:p w:rsidR="0018365E" w:rsidRPr="003866DF" w:rsidRDefault="0018365E" w:rsidP="0018365E">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za </w:t>
      </w:r>
      <w:proofErr w:type="spellStart"/>
      <w:r w:rsidRPr="003866DF">
        <w:rPr>
          <w:rFonts w:cs="Arial"/>
          <w:b/>
          <w:bCs/>
          <w:sz w:val="20"/>
        </w:rPr>
        <w:t>izključitev</w:t>
      </w:r>
      <w:proofErr w:type="spellEnd"/>
    </w:p>
    <w:p w:rsidR="0018365E" w:rsidRPr="003866DF" w:rsidRDefault="0018365E" w:rsidP="0018365E">
      <w:pPr>
        <w:pStyle w:val="BodyText22"/>
        <w:ind w:left="0"/>
        <w:rPr>
          <w:rFonts w:cs="Arial"/>
          <w:b/>
          <w:bCs/>
          <w:sz w:val="20"/>
        </w:rPr>
      </w:pPr>
    </w:p>
    <w:p w:rsidR="0018365E" w:rsidRPr="003866DF" w:rsidRDefault="0018365E" w:rsidP="0018365E">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18365E" w:rsidRPr="003866DF" w:rsidRDefault="0018365E" w:rsidP="0018365E">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18365E" w:rsidRPr="003866DF" w:rsidRDefault="0018365E" w:rsidP="0018365E">
      <w:pPr>
        <w:autoSpaceDE w:val="0"/>
        <w:autoSpaceDN w:val="0"/>
        <w:jc w:val="both"/>
        <w:rPr>
          <w:rFonts w:cs="Arial"/>
          <w:sz w:val="20"/>
          <w:szCs w:val="20"/>
        </w:rPr>
      </w:pPr>
    </w:p>
    <w:p w:rsidR="0018365E" w:rsidRPr="003866DF" w:rsidRDefault="0018365E" w:rsidP="0018365E">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8365E" w:rsidRPr="003866DF" w:rsidRDefault="0018365E" w:rsidP="0018365E">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18365E" w:rsidRPr="003866DF" w:rsidRDefault="0018365E" w:rsidP="0018365E">
      <w:pPr>
        <w:autoSpaceDE w:val="0"/>
        <w:autoSpaceDN w:val="0"/>
        <w:adjustRightInd w:val="0"/>
        <w:jc w:val="both"/>
        <w:rPr>
          <w:rFonts w:cs="Arial"/>
          <w:color w:val="000000" w:themeColor="text1"/>
          <w:sz w:val="20"/>
          <w:szCs w:val="20"/>
        </w:rPr>
      </w:pPr>
    </w:p>
    <w:p w:rsidR="0018365E" w:rsidRPr="00263491" w:rsidRDefault="0018365E" w:rsidP="0018365E">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1A39D9" w:rsidRDefault="001A39D9" w:rsidP="001A39D9">
      <w:pPr>
        <w:autoSpaceDE w:val="0"/>
        <w:autoSpaceDN w:val="0"/>
        <w:adjustRightInd w:val="0"/>
        <w:rPr>
          <w:rFonts w:ascii="Arial,Bold" w:hAnsi="Arial,Bold" w:cs="Arial,Bold"/>
          <w:b/>
          <w:bCs/>
          <w:sz w:val="20"/>
          <w:szCs w:val="20"/>
        </w:rPr>
      </w:pPr>
    </w:p>
    <w:p w:rsidR="0018365E" w:rsidRPr="00263491" w:rsidRDefault="0018365E" w:rsidP="0018365E">
      <w:pPr>
        <w:pStyle w:val="BodyText22"/>
        <w:ind w:left="0"/>
        <w:rPr>
          <w:rFonts w:cs="Arial"/>
          <w:b/>
          <w:sz w:val="20"/>
          <w:lang w:val="sl-SI"/>
        </w:rPr>
      </w:pPr>
    </w:p>
    <w:p w:rsidR="0018365E" w:rsidRPr="00263491" w:rsidRDefault="0018365E" w:rsidP="0018365E">
      <w:pPr>
        <w:autoSpaceDE w:val="0"/>
        <w:autoSpaceDN w:val="0"/>
        <w:jc w:val="both"/>
        <w:rPr>
          <w:rFonts w:cs="Arial"/>
          <w:b/>
          <w:sz w:val="20"/>
          <w:szCs w:val="20"/>
        </w:rPr>
      </w:pPr>
      <w:r w:rsidRPr="00263491">
        <w:rPr>
          <w:rFonts w:cs="Arial"/>
          <w:b/>
          <w:sz w:val="20"/>
          <w:szCs w:val="20"/>
        </w:rPr>
        <w:t>9.1.2. Pogoji za sodelovanje</w:t>
      </w:r>
    </w:p>
    <w:p w:rsidR="0018365E" w:rsidRPr="00263491" w:rsidRDefault="0018365E" w:rsidP="0018365E">
      <w:pPr>
        <w:rPr>
          <w:rFonts w:cs="Arial"/>
          <w:b/>
          <w:sz w:val="20"/>
          <w:szCs w:val="20"/>
        </w:rPr>
      </w:pPr>
    </w:p>
    <w:p w:rsidR="0018365E" w:rsidRPr="00263491" w:rsidRDefault="0018365E" w:rsidP="0018365E">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18365E" w:rsidRPr="00263491" w:rsidRDefault="0018365E" w:rsidP="0018365E">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18365E" w:rsidRPr="00263491" w:rsidRDefault="0018365E" w:rsidP="0018365E">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18365E" w:rsidRPr="00263491" w:rsidRDefault="0018365E" w:rsidP="0018365E">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18365E" w:rsidRPr="00263491" w:rsidRDefault="0018365E" w:rsidP="0018365E">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18365E" w:rsidRPr="00263491" w:rsidRDefault="0018365E" w:rsidP="0018365E">
      <w:pPr>
        <w:jc w:val="both"/>
        <w:rPr>
          <w:rFonts w:cs="Arial"/>
          <w:sz w:val="20"/>
          <w:szCs w:val="20"/>
        </w:rPr>
      </w:pPr>
    </w:p>
    <w:p w:rsidR="0018365E" w:rsidRPr="00263491" w:rsidRDefault="0018365E" w:rsidP="0018365E">
      <w:pPr>
        <w:jc w:val="both"/>
        <w:rPr>
          <w:rFonts w:cs="Arial"/>
          <w:sz w:val="20"/>
          <w:szCs w:val="20"/>
          <w:u w:val="single"/>
        </w:rPr>
      </w:pPr>
      <w:r w:rsidRPr="00263491">
        <w:rPr>
          <w:rFonts w:cs="Arial"/>
          <w:sz w:val="20"/>
          <w:szCs w:val="20"/>
          <w:u w:val="single"/>
        </w:rPr>
        <w:t>2. Ponudnik zagotavlja plačilni rok:</w:t>
      </w:r>
    </w:p>
    <w:p w:rsidR="0018365E" w:rsidRPr="00263491" w:rsidRDefault="0018365E" w:rsidP="0018365E">
      <w:pPr>
        <w:jc w:val="both"/>
        <w:rPr>
          <w:rFonts w:cs="Arial"/>
          <w:bCs/>
          <w:sz w:val="20"/>
          <w:szCs w:val="20"/>
        </w:rPr>
      </w:pPr>
      <w:r w:rsidRPr="00263491">
        <w:rPr>
          <w:rFonts w:cs="Arial"/>
          <w:b/>
          <w:sz w:val="20"/>
          <w:szCs w:val="20"/>
        </w:rPr>
        <w:t xml:space="preserve">- v 30. dneh </w:t>
      </w:r>
      <w:r w:rsidRPr="00263491">
        <w:rPr>
          <w:rFonts w:cs="Arial"/>
          <w:bCs/>
          <w:sz w:val="20"/>
          <w:szCs w:val="20"/>
        </w:rPr>
        <w:t>za preteklo mesečno obračunsko obdobje, za izvedene storitve izvede v preteklem mesecu.</w:t>
      </w:r>
    </w:p>
    <w:p w:rsidR="0018365E" w:rsidRPr="00263491" w:rsidRDefault="0018365E" w:rsidP="0018365E">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18365E" w:rsidRPr="00263491" w:rsidRDefault="0018365E" w:rsidP="0018365E">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18365E" w:rsidRPr="00263491" w:rsidRDefault="0018365E" w:rsidP="0018365E">
      <w:pPr>
        <w:pStyle w:val="Telobesedila22"/>
        <w:ind w:left="0"/>
        <w:rPr>
          <w:rFonts w:cs="Arial"/>
          <w:b/>
          <w:bCs/>
          <w:sz w:val="20"/>
          <w:lang w:val="sl-SI"/>
        </w:rPr>
      </w:pPr>
    </w:p>
    <w:p w:rsidR="0018365E" w:rsidRPr="00263491" w:rsidRDefault="0018365E" w:rsidP="0018365E">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18365E" w:rsidRPr="00263491" w:rsidRDefault="0018365E" w:rsidP="0018365E">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18365E" w:rsidRPr="00263491" w:rsidRDefault="0018365E" w:rsidP="0018365E">
      <w:pPr>
        <w:pStyle w:val="Telobesedila22"/>
        <w:ind w:left="0"/>
        <w:rPr>
          <w:rFonts w:cs="Arial"/>
          <w:sz w:val="20"/>
        </w:rPr>
      </w:pPr>
      <w:r w:rsidRPr="00263491">
        <w:rPr>
          <w:rFonts w:cs="Arial"/>
          <w:sz w:val="20"/>
        </w:rPr>
        <w:t xml:space="preserve">DOKAZILO: </w:t>
      </w:r>
      <w:proofErr w:type="spellStart"/>
      <w:r w:rsidRPr="00263491">
        <w:rPr>
          <w:rFonts w:cs="Arial"/>
          <w:sz w:val="20"/>
        </w:rPr>
        <w:t>izpolnjen</w:t>
      </w:r>
      <w:proofErr w:type="spellEnd"/>
      <w:r w:rsidRPr="00263491">
        <w:rPr>
          <w:rFonts w:cs="Arial"/>
          <w:sz w:val="20"/>
        </w:rPr>
        <w:t xml:space="preserve"> </w:t>
      </w:r>
      <w:proofErr w:type="spellStart"/>
      <w:r w:rsidRPr="00263491">
        <w:rPr>
          <w:rFonts w:cs="Arial"/>
          <w:b/>
          <w:bCs/>
          <w:sz w:val="20"/>
        </w:rPr>
        <w:t>obrazec</w:t>
      </w:r>
      <w:proofErr w:type="spellEnd"/>
      <w:r w:rsidRPr="00263491">
        <w:rPr>
          <w:rFonts w:cs="Arial"/>
          <w:b/>
          <w:bCs/>
          <w:sz w:val="20"/>
        </w:rPr>
        <w:t xml:space="preserve"> »ESPD</w:t>
      </w:r>
      <w:proofErr w:type="gramStart"/>
      <w:r w:rsidRPr="00263491">
        <w:rPr>
          <w:rFonts w:cs="Arial"/>
          <w:b/>
          <w:bCs/>
          <w:sz w:val="20"/>
        </w:rPr>
        <w:t xml:space="preserve">« </w:t>
      </w:r>
      <w:r w:rsidRPr="00263491">
        <w:rPr>
          <w:rFonts w:cs="Arial"/>
          <w:sz w:val="20"/>
        </w:rPr>
        <w:t>.</w:t>
      </w:r>
      <w:proofErr w:type="gramEnd"/>
    </w:p>
    <w:p w:rsidR="00EE50DD" w:rsidRDefault="00EE50DD" w:rsidP="00623401">
      <w:pPr>
        <w:jc w:val="both"/>
        <w:rPr>
          <w:rFonts w:cs="Arial"/>
          <w:b/>
          <w:color w:val="1F497D"/>
          <w:sz w:val="20"/>
          <w:szCs w:val="20"/>
        </w:rPr>
      </w:pPr>
    </w:p>
    <w:p w:rsidR="0018365E" w:rsidRPr="00F52292" w:rsidRDefault="0018365E" w:rsidP="00623401">
      <w:pPr>
        <w:jc w:val="both"/>
        <w:rPr>
          <w:rFonts w:cs="Arial"/>
          <w:b/>
          <w:color w:val="1F497D"/>
          <w:sz w:val="20"/>
          <w:szCs w:val="20"/>
        </w:rPr>
      </w:pPr>
    </w:p>
    <w:p w:rsidR="00623401" w:rsidRDefault="001A39D9" w:rsidP="00623401">
      <w:pPr>
        <w:pStyle w:val="Telobesedila22"/>
        <w:ind w:left="0"/>
        <w:rPr>
          <w:rFonts w:cs="Arial"/>
          <w:b/>
          <w:bCs/>
          <w:sz w:val="20"/>
          <w:lang w:val="sl-SI"/>
        </w:rPr>
      </w:pPr>
      <w:r>
        <w:rPr>
          <w:rFonts w:cs="Arial"/>
          <w:b/>
          <w:bCs/>
          <w:sz w:val="20"/>
          <w:lang w:val="sl-SI"/>
        </w:rPr>
        <w:t>9.1</w:t>
      </w:r>
      <w:r w:rsidR="00623401" w:rsidRPr="00F52292">
        <w:rPr>
          <w:rFonts w:cs="Arial"/>
          <w:b/>
          <w:bCs/>
          <w:sz w:val="20"/>
          <w:lang w:val="sl-SI"/>
        </w:rPr>
        <w:t>.</w:t>
      </w:r>
      <w:r>
        <w:rPr>
          <w:rFonts w:cs="Arial"/>
          <w:b/>
          <w:bCs/>
          <w:sz w:val="20"/>
          <w:lang w:val="sl-SI"/>
        </w:rPr>
        <w:t>3</w:t>
      </w:r>
      <w:r w:rsidR="00623401" w:rsidRPr="00F52292">
        <w:rPr>
          <w:rFonts w:cs="Arial"/>
          <w:b/>
          <w:bCs/>
          <w:sz w:val="20"/>
          <w:lang w:val="sl-SI"/>
        </w:rPr>
        <w:t xml:space="preserve">. Tehnična in kadrovska sposobnost </w:t>
      </w:r>
    </w:p>
    <w:p w:rsidR="002477A6" w:rsidRPr="00AA3993" w:rsidRDefault="002477A6" w:rsidP="008F04E2">
      <w:pPr>
        <w:jc w:val="both"/>
        <w:rPr>
          <w:rFonts w:cs="Arial"/>
          <w:b/>
          <w:color w:val="FF0000"/>
          <w:sz w:val="20"/>
          <w:szCs w:val="20"/>
        </w:rPr>
      </w:pPr>
    </w:p>
    <w:p w:rsidR="008F04E2" w:rsidRPr="008F04E2" w:rsidRDefault="008F04E2" w:rsidP="008F04E2">
      <w:pPr>
        <w:jc w:val="both"/>
        <w:rPr>
          <w:rFonts w:cs="Arial"/>
          <w:sz w:val="20"/>
          <w:szCs w:val="20"/>
        </w:rPr>
      </w:pPr>
      <w:r w:rsidRPr="00AA3993">
        <w:rPr>
          <w:rFonts w:cs="Arial"/>
          <w:b/>
          <w:color w:val="FF0000"/>
          <w:sz w:val="20"/>
          <w:szCs w:val="20"/>
        </w:rPr>
        <w:t>1</w:t>
      </w:r>
      <w:r w:rsidRPr="008F04E2">
        <w:rPr>
          <w:rFonts w:cs="Arial"/>
          <w:sz w:val="20"/>
          <w:szCs w:val="20"/>
        </w:rPr>
        <w:t>.</w:t>
      </w:r>
      <w:r w:rsidR="00D2217D">
        <w:rPr>
          <w:rFonts w:cs="Arial"/>
          <w:sz w:val="20"/>
          <w:szCs w:val="20"/>
        </w:rPr>
        <w:t xml:space="preserve"> </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r w:rsidR="00F8377E">
        <w:rPr>
          <w:rFonts w:cs="Arial"/>
          <w:sz w:val="20"/>
          <w:szCs w:val="20"/>
        </w:rPr>
        <w:t>;</w:t>
      </w:r>
    </w:p>
    <w:p w:rsidR="00AA3993" w:rsidRDefault="00AA3993"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2</w:t>
      </w:r>
      <w:r>
        <w:rPr>
          <w:rFonts w:cs="Arial"/>
          <w:sz w:val="20"/>
          <w:szCs w:val="20"/>
        </w:rPr>
        <w:t>.</w:t>
      </w:r>
      <w:r w:rsidR="00D2217D">
        <w:rPr>
          <w:rFonts w:cs="Arial"/>
          <w:sz w:val="20"/>
          <w:szCs w:val="20"/>
        </w:rPr>
        <w:t xml:space="preserve"> </w:t>
      </w:r>
      <w:r w:rsidRPr="008F04E2">
        <w:rPr>
          <w:rFonts w:cs="Arial"/>
          <w:sz w:val="20"/>
          <w:szCs w:val="20"/>
        </w:rPr>
        <w:t>Ponudnik zagotavlja, da bo naročnika sproti pisno obveščal o spremembi najvišjih dovoljenih cen ponujenih zdravil, ki jih določa Javna agencija RS za zdravila in medicinske pripomočke</w:t>
      </w:r>
      <w:r w:rsidR="00F8377E">
        <w:rPr>
          <w:rFonts w:cs="Arial"/>
          <w:sz w:val="20"/>
          <w:szCs w:val="20"/>
        </w:rPr>
        <w:t>;</w:t>
      </w:r>
    </w:p>
    <w:p w:rsidR="008F04E2" w:rsidRPr="008F04E2" w:rsidRDefault="008F04E2"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3</w:t>
      </w:r>
      <w:r w:rsidRPr="008F04E2">
        <w:rPr>
          <w:rFonts w:cs="Arial"/>
          <w:sz w:val="20"/>
          <w:szCs w:val="20"/>
        </w:rPr>
        <w:t>.</w:t>
      </w:r>
      <w:r w:rsidR="00D2217D">
        <w:rPr>
          <w:rFonts w:cs="Arial"/>
          <w:sz w:val="20"/>
          <w:szCs w:val="20"/>
        </w:rPr>
        <w:t xml:space="preserve"> P</w:t>
      </w:r>
      <w:r w:rsidR="006F4D54" w:rsidRPr="008F04E2">
        <w:rPr>
          <w:rFonts w:cs="Arial"/>
          <w:sz w:val="20"/>
          <w:szCs w:val="20"/>
        </w:rPr>
        <w:t xml:space="preserve">onudnik zagotavlja tekočo dobavo razpisanih vrst in količin zdravil ves čas trajanja </w:t>
      </w:r>
      <w:r w:rsidR="00F8377E">
        <w:rPr>
          <w:rFonts w:cs="Arial"/>
          <w:sz w:val="20"/>
          <w:szCs w:val="20"/>
        </w:rPr>
        <w:t>okvirnega sporazuma</w:t>
      </w:r>
      <w:r w:rsidRPr="008F04E2">
        <w:rPr>
          <w:rFonts w:cs="Arial"/>
          <w:sz w:val="20"/>
          <w:szCs w:val="20"/>
        </w:rPr>
        <w:t xml:space="preserve"> ter </w:t>
      </w:r>
      <w:r w:rsidR="00F8377E">
        <w:rPr>
          <w:rFonts w:cs="Arial"/>
          <w:sz w:val="20"/>
          <w:szCs w:val="20"/>
        </w:rPr>
        <w:t>da</w:t>
      </w:r>
      <w:r w:rsidRPr="008F04E2">
        <w:rPr>
          <w:rFonts w:cs="Arial"/>
          <w:sz w:val="20"/>
          <w:szCs w:val="20"/>
        </w:rPr>
        <w:t xml:space="preserve"> ustrezajo vsem strokovnim zahte</w:t>
      </w:r>
      <w:r w:rsidR="00F8377E">
        <w:rPr>
          <w:rFonts w:cs="Arial"/>
          <w:sz w:val="20"/>
          <w:szCs w:val="20"/>
        </w:rPr>
        <w:t xml:space="preserve">vam naročnika, ki so </w:t>
      </w:r>
      <w:r w:rsidRPr="008F04E2">
        <w:rPr>
          <w:rFonts w:cs="Arial"/>
          <w:sz w:val="20"/>
          <w:szCs w:val="20"/>
        </w:rPr>
        <w:t>v opredelitvi predmeta naročila</w:t>
      </w:r>
      <w:r w:rsidR="00F8377E">
        <w:rPr>
          <w:rFonts w:cs="Arial"/>
          <w:sz w:val="20"/>
          <w:szCs w:val="20"/>
        </w:rPr>
        <w:t>;</w:t>
      </w:r>
    </w:p>
    <w:p w:rsidR="008F04E2" w:rsidRDefault="008F04E2" w:rsidP="008F04E2">
      <w:pPr>
        <w:jc w:val="both"/>
        <w:rPr>
          <w:rFonts w:cs="Arial"/>
          <w:sz w:val="20"/>
        </w:rPr>
      </w:pPr>
    </w:p>
    <w:p w:rsidR="006F4D54" w:rsidRPr="00480399" w:rsidRDefault="008F04E2" w:rsidP="006F4D54">
      <w:pPr>
        <w:jc w:val="both"/>
        <w:rPr>
          <w:rFonts w:cs="Arial"/>
          <w:sz w:val="20"/>
          <w:szCs w:val="20"/>
        </w:rPr>
      </w:pPr>
      <w:r>
        <w:rPr>
          <w:rFonts w:cs="Arial"/>
          <w:b/>
          <w:color w:val="FF0000"/>
          <w:sz w:val="20"/>
          <w:szCs w:val="20"/>
        </w:rPr>
        <w:t>4</w:t>
      </w:r>
      <w:r w:rsidR="006F4D54" w:rsidRPr="00480399">
        <w:rPr>
          <w:rFonts w:cs="Arial"/>
          <w:b/>
          <w:color w:val="FF0000"/>
          <w:sz w:val="20"/>
          <w:szCs w:val="20"/>
        </w:rPr>
        <w:t>.</w:t>
      </w:r>
      <w:r w:rsidR="006F4D54">
        <w:rPr>
          <w:rFonts w:cs="Arial"/>
          <w:sz w:val="20"/>
          <w:szCs w:val="20"/>
        </w:rPr>
        <w:t xml:space="preserve"> </w:t>
      </w:r>
      <w:r w:rsidR="00D2217D">
        <w:rPr>
          <w:rFonts w:cs="Arial"/>
          <w:sz w:val="20"/>
          <w:szCs w:val="20"/>
        </w:rPr>
        <w:t>P</w:t>
      </w:r>
      <w:r w:rsidR="006F4D54" w:rsidRPr="00480399">
        <w:rPr>
          <w:rFonts w:cs="Arial"/>
          <w:sz w:val="20"/>
          <w:szCs w:val="20"/>
        </w:rPr>
        <w:t xml:space="preserve">onudnik  zagotavlja dobavni rok  </w:t>
      </w:r>
      <w:r w:rsidR="006F4D54">
        <w:rPr>
          <w:rFonts w:cs="Arial"/>
          <w:sz w:val="20"/>
          <w:szCs w:val="20"/>
        </w:rPr>
        <w:t xml:space="preserve">za zdravila v 24 urah od naročila, če se naročilo izvede do 13.30 ure v dnevu; </w:t>
      </w:r>
      <w:r w:rsidR="006F4D54" w:rsidRPr="00480399">
        <w:rPr>
          <w:rFonts w:cs="Arial"/>
          <w:sz w:val="20"/>
          <w:szCs w:val="20"/>
        </w:rPr>
        <w:t xml:space="preserve">v nujnih primerih dostavo v </w:t>
      </w:r>
      <w:r w:rsidR="006F4D54">
        <w:rPr>
          <w:rFonts w:cs="Arial"/>
          <w:sz w:val="20"/>
          <w:szCs w:val="20"/>
        </w:rPr>
        <w:t>6</w:t>
      </w:r>
      <w:r w:rsidR="006F4D54" w:rsidRPr="00480399">
        <w:rPr>
          <w:rFonts w:cs="Arial"/>
          <w:sz w:val="20"/>
          <w:szCs w:val="20"/>
        </w:rPr>
        <w:t xml:space="preserve"> urah ter da bo po vsakem posameznem naročilu dobavljena celotna količina naročen</w:t>
      </w:r>
      <w:r w:rsidR="006F4D54">
        <w:rPr>
          <w:rFonts w:cs="Arial"/>
          <w:sz w:val="20"/>
          <w:szCs w:val="20"/>
        </w:rPr>
        <w:t>ih zdravil</w:t>
      </w:r>
      <w:r w:rsidR="006F4D54" w:rsidRPr="00480399">
        <w:rPr>
          <w:rFonts w:cs="Arial"/>
          <w:sz w:val="20"/>
          <w:szCs w:val="20"/>
        </w:rPr>
        <w:t xml:space="preserve">; </w:t>
      </w:r>
    </w:p>
    <w:p w:rsidR="00F8377E" w:rsidRDefault="00F8377E" w:rsidP="006F4D54">
      <w:pPr>
        <w:pStyle w:val="BodyText24"/>
        <w:ind w:left="0"/>
        <w:rPr>
          <w:rFonts w:cs="Arial"/>
          <w:b/>
          <w:color w:val="FF0000"/>
          <w:sz w:val="20"/>
          <w:lang w:val="sl-SI"/>
        </w:rPr>
      </w:pPr>
    </w:p>
    <w:p w:rsidR="006F4D54" w:rsidRDefault="008F04E2" w:rsidP="006F4D54">
      <w:pPr>
        <w:pStyle w:val="BodyText24"/>
        <w:ind w:left="0"/>
        <w:rPr>
          <w:rFonts w:cs="Arial"/>
          <w:sz w:val="20"/>
          <w:lang w:val="sl-SI"/>
        </w:rPr>
      </w:pPr>
      <w:r>
        <w:rPr>
          <w:rFonts w:cs="Arial"/>
          <w:b/>
          <w:color w:val="FF0000"/>
          <w:sz w:val="20"/>
          <w:lang w:val="sl-SI"/>
        </w:rPr>
        <w:t>5</w:t>
      </w:r>
      <w:r w:rsidR="006F4D54" w:rsidRPr="004A29FC">
        <w:rPr>
          <w:rFonts w:cs="Arial"/>
          <w:sz w:val="20"/>
          <w:lang w:val="sl-SI"/>
        </w:rPr>
        <w:t>.</w:t>
      </w:r>
      <w:r w:rsidR="006F4D54">
        <w:rPr>
          <w:rFonts w:cs="Arial"/>
          <w:sz w:val="20"/>
          <w:lang w:val="sl-SI"/>
        </w:rPr>
        <w:t xml:space="preserve"> </w:t>
      </w:r>
      <w:r w:rsidR="00D2217D">
        <w:rPr>
          <w:rFonts w:cs="Arial"/>
          <w:sz w:val="20"/>
          <w:lang w:val="sl-SI"/>
        </w:rPr>
        <w:t>P</w:t>
      </w:r>
      <w:r w:rsidR="006F4D54" w:rsidRPr="004A29FC">
        <w:rPr>
          <w:rFonts w:cs="Arial"/>
          <w:sz w:val="20"/>
          <w:lang w:val="sl-SI"/>
        </w:rPr>
        <w:t>onudnik zagotavlja dostavo DDP skladišče bolnišnična lekarna v delovnem času lekarne (od 7. – 15. ure od ponedeljka do petka</w:t>
      </w:r>
      <w:r w:rsidR="00A85538">
        <w:rPr>
          <w:rFonts w:cs="Arial"/>
          <w:sz w:val="20"/>
          <w:lang w:val="sl-SI"/>
        </w:rPr>
        <w:t>)</w:t>
      </w:r>
      <w:r w:rsidR="006F4D54" w:rsidRPr="004A29FC">
        <w:rPr>
          <w:rFonts w:cs="Arial"/>
          <w:sz w:val="20"/>
          <w:lang w:val="sl-SI"/>
        </w:rPr>
        <w:t>, v nujnih primerih pa izven rednega delovnega časa po dogovoru z odgovorno osebo v lekarni) – razloženo in poskrbljeno za odvoz celotne embalaže, ki je predmet dostave blaga;</w:t>
      </w:r>
    </w:p>
    <w:p w:rsidR="00F8377E" w:rsidRDefault="00F8377E" w:rsidP="006F4D54">
      <w:pPr>
        <w:jc w:val="both"/>
        <w:rPr>
          <w:rFonts w:cs="Arial"/>
          <w:b/>
          <w:color w:val="FF0000"/>
          <w:sz w:val="20"/>
          <w:szCs w:val="20"/>
        </w:rPr>
      </w:pPr>
    </w:p>
    <w:p w:rsidR="006F4D54" w:rsidRDefault="008F04E2" w:rsidP="006F4D54">
      <w:pPr>
        <w:jc w:val="both"/>
        <w:rPr>
          <w:rFonts w:cs="Arial"/>
          <w:sz w:val="20"/>
          <w:szCs w:val="20"/>
        </w:rPr>
      </w:pPr>
      <w:r>
        <w:rPr>
          <w:rFonts w:cs="Arial"/>
          <w:b/>
          <w:color w:val="FF0000"/>
          <w:sz w:val="20"/>
          <w:szCs w:val="20"/>
        </w:rPr>
        <w:t>6</w:t>
      </w:r>
      <w:r w:rsidR="006F4D54" w:rsidRPr="00480399">
        <w:rPr>
          <w:rFonts w:cs="Arial"/>
          <w:b/>
          <w:color w:val="FF0000"/>
          <w:sz w:val="20"/>
          <w:szCs w:val="20"/>
        </w:rPr>
        <w:t>.</w:t>
      </w:r>
      <w:r w:rsidR="006F4D54">
        <w:rPr>
          <w:rFonts w:cs="Arial"/>
          <w:sz w:val="20"/>
          <w:szCs w:val="20"/>
        </w:rPr>
        <w:t xml:space="preserve"> </w:t>
      </w:r>
      <w:r w:rsidR="00D2217D">
        <w:rPr>
          <w:rFonts w:cs="Arial"/>
          <w:sz w:val="20"/>
          <w:szCs w:val="20"/>
        </w:rPr>
        <w:t>P</w:t>
      </w:r>
      <w:r w:rsidR="006F4D54" w:rsidRPr="00480399">
        <w:rPr>
          <w:rFonts w:cs="Arial"/>
          <w:sz w:val="20"/>
          <w:szCs w:val="20"/>
        </w:rPr>
        <w:t xml:space="preserve">onudnik po prejemu naročila v roku 2 (dveh) ur pisno obvesti naročnika, če naročenega blaga ne bo mogel dobaviti v dogovorjenem roku; </w:t>
      </w:r>
    </w:p>
    <w:p w:rsidR="00F8377E" w:rsidRDefault="00F8377E" w:rsidP="006F4D54">
      <w:pPr>
        <w:jc w:val="both"/>
        <w:rPr>
          <w:rFonts w:cs="Arial"/>
          <w:b/>
          <w:color w:val="FF0000"/>
          <w:sz w:val="20"/>
          <w:szCs w:val="20"/>
        </w:rPr>
      </w:pPr>
    </w:p>
    <w:p w:rsidR="006F4D54" w:rsidRDefault="008F04E2" w:rsidP="006F4D54">
      <w:pPr>
        <w:jc w:val="both"/>
        <w:rPr>
          <w:rFonts w:cs="Arial"/>
          <w:sz w:val="20"/>
          <w:szCs w:val="20"/>
        </w:rPr>
      </w:pPr>
      <w:r>
        <w:rPr>
          <w:rFonts w:cs="Arial"/>
          <w:b/>
          <w:color w:val="FF0000"/>
          <w:sz w:val="20"/>
          <w:szCs w:val="20"/>
        </w:rPr>
        <w:t>7</w:t>
      </w:r>
      <w:r w:rsidR="006F4D54" w:rsidRPr="000D6FA6">
        <w:rPr>
          <w:rFonts w:cs="Arial"/>
          <w:b/>
          <w:color w:val="FF0000"/>
          <w:sz w:val="20"/>
          <w:szCs w:val="20"/>
        </w:rPr>
        <w:t>.</w:t>
      </w:r>
      <w:r w:rsidR="006F4D54">
        <w:rPr>
          <w:rFonts w:cs="Arial"/>
          <w:sz w:val="20"/>
          <w:szCs w:val="20"/>
        </w:rPr>
        <w:t xml:space="preserve"> </w:t>
      </w:r>
      <w:r w:rsidR="00D2217D">
        <w:rPr>
          <w:rFonts w:cs="Arial"/>
          <w:sz w:val="20"/>
          <w:szCs w:val="20"/>
        </w:rPr>
        <w:t>P</w:t>
      </w:r>
      <w:r w:rsidR="006F4D54">
        <w:rPr>
          <w:rFonts w:cs="Arial"/>
          <w:sz w:val="20"/>
          <w:szCs w:val="20"/>
        </w:rPr>
        <w:t xml:space="preserve">onudnik mora praviloma </w:t>
      </w:r>
      <w:r w:rsidR="006F4D54" w:rsidRPr="000D6FA6">
        <w:rPr>
          <w:rFonts w:cs="Arial"/>
          <w:sz w:val="20"/>
          <w:szCs w:val="20"/>
        </w:rPr>
        <w:t>dobavlja</w:t>
      </w:r>
      <w:r w:rsidR="006F4D54">
        <w:rPr>
          <w:rFonts w:cs="Arial"/>
          <w:sz w:val="20"/>
          <w:szCs w:val="20"/>
        </w:rPr>
        <w:t>ti</w:t>
      </w:r>
      <w:r w:rsidR="006F4D54" w:rsidRPr="000D6FA6">
        <w:rPr>
          <w:rFonts w:cs="Arial"/>
          <w:sz w:val="20"/>
          <w:szCs w:val="20"/>
        </w:rPr>
        <w:t xml:space="preserve"> zdravila</w:t>
      </w:r>
      <w:r w:rsidR="006F4D54">
        <w:rPr>
          <w:rFonts w:cs="Arial"/>
          <w:sz w:val="20"/>
          <w:szCs w:val="20"/>
        </w:rPr>
        <w:t>,</w:t>
      </w:r>
      <w:r w:rsidR="006F4D54" w:rsidRPr="000D6FA6">
        <w:rPr>
          <w:rFonts w:cs="Arial"/>
          <w:sz w:val="20"/>
          <w:szCs w:val="20"/>
        </w:rPr>
        <w:t xml:space="preserve"> katerih rok trajanja na dan dobave znaša vsaj še tretjino celotnega roka trajanja od datuma izdelave, oziroma še najmanj </w:t>
      </w:r>
      <w:r w:rsidR="00193D03">
        <w:rPr>
          <w:rFonts w:cs="Arial"/>
          <w:sz w:val="20"/>
          <w:szCs w:val="20"/>
        </w:rPr>
        <w:t xml:space="preserve">6 (šest) </w:t>
      </w:r>
      <w:r w:rsidR="006F4D54" w:rsidRPr="000D6FA6">
        <w:rPr>
          <w:rFonts w:cs="Arial"/>
          <w:sz w:val="20"/>
          <w:szCs w:val="20"/>
        </w:rPr>
        <w:t>mesece</w:t>
      </w:r>
      <w:r w:rsidR="00193D03">
        <w:rPr>
          <w:rFonts w:cs="Arial"/>
          <w:sz w:val="20"/>
          <w:szCs w:val="20"/>
        </w:rPr>
        <w:t>v</w:t>
      </w:r>
      <w:r w:rsidR="006F4D54" w:rsidRPr="000D6FA6">
        <w:rPr>
          <w:rFonts w:cs="Arial"/>
          <w:sz w:val="20"/>
          <w:szCs w:val="20"/>
        </w:rPr>
        <w:t xml:space="preserve">; </w:t>
      </w:r>
      <w:r w:rsidR="00193D03">
        <w:rPr>
          <w:rFonts w:cs="Arial"/>
          <w:sz w:val="20"/>
          <w:szCs w:val="20"/>
        </w:rPr>
        <w:t>v primeru, da je rok krajši, pa mora ponudnik naročnika obvestiti o krajšem roku;</w:t>
      </w:r>
    </w:p>
    <w:p w:rsidR="00F8377E" w:rsidRDefault="00F8377E" w:rsidP="006F4D54">
      <w:pPr>
        <w:jc w:val="both"/>
        <w:rPr>
          <w:rFonts w:cs="Arial"/>
          <w:b/>
          <w:color w:val="FF0000"/>
          <w:sz w:val="20"/>
          <w:szCs w:val="20"/>
        </w:rPr>
      </w:pPr>
    </w:p>
    <w:p w:rsidR="006F4D54" w:rsidRPr="00546DAE" w:rsidRDefault="008F04E2" w:rsidP="006F4D54">
      <w:pPr>
        <w:jc w:val="both"/>
        <w:rPr>
          <w:rFonts w:cs="Arial"/>
          <w:sz w:val="20"/>
          <w:szCs w:val="20"/>
        </w:rPr>
      </w:pPr>
      <w:r>
        <w:rPr>
          <w:rFonts w:cs="Arial"/>
          <w:b/>
          <w:color w:val="FF0000"/>
          <w:sz w:val="20"/>
          <w:szCs w:val="20"/>
        </w:rPr>
        <w:t>8</w:t>
      </w:r>
      <w:r w:rsidR="006F4D54" w:rsidRPr="00546DAE">
        <w:rPr>
          <w:rFonts w:cs="Arial"/>
          <w:b/>
          <w:color w:val="FF0000"/>
          <w:sz w:val="20"/>
          <w:szCs w:val="20"/>
        </w:rPr>
        <w:t xml:space="preserve">. </w:t>
      </w:r>
      <w:r w:rsidR="00D2217D" w:rsidRPr="00D2217D">
        <w:rPr>
          <w:rFonts w:cs="Arial"/>
          <w:b/>
          <w:sz w:val="20"/>
          <w:szCs w:val="20"/>
        </w:rPr>
        <w:t>P</w:t>
      </w:r>
      <w:r w:rsidR="006F4D54" w:rsidRPr="00D2217D">
        <w:rPr>
          <w:rFonts w:cs="Arial"/>
          <w:sz w:val="20"/>
          <w:szCs w:val="20"/>
        </w:rPr>
        <w:t>o</w:t>
      </w:r>
      <w:r w:rsidR="006F4D54">
        <w:rPr>
          <w:rFonts w:cs="Arial"/>
          <w:sz w:val="20"/>
          <w:szCs w:val="20"/>
        </w:rPr>
        <w:t xml:space="preserve">nudnik </w:t>
      </w:r>
      <w:r w:rsidR="006F4D54" w:rsidRPr="00546DAE">
        <w:rPr>
          <w:rFonts w:cs="Arial"/>
          <w:sz w:val="20"/>
          <w:szCs w:val="20"/>
        </w:rPr>
        <w:t xml:space="preserve"> je dolžan na zahtevo naročnika na svoje </w:t>
      </w:r>
      <w:r w:rsidR="006F4D54">
        <w:rPr>
          <w:rFonts w:cs="Arial"/>
          <w:sz w:val="20"/>
          <w:szCs w:val="20"/>
        </w:rPr>
        <w:t xml:space="preserve">stroške </w:t>
      </w:r>
      <w:r w:rsidR="006F4D54" w:rsidRPr="00546DAE">
        <w:rPr>
          <w:rFonts w:cs="Arial"/>
          <w:sz w:val="20"/>
          <w:szCs w:val="20"/>
        </w:rPr>
        <w:t xml:space="preserve">prevzeti in na ustrezen način deponirati oziroma oddati v uničenje neporabljena zdravila (nenevarni odpadki), ki so bila s strani naročnika kupljena pri </w:t>
      </w:r>
      <w:r w:rsidR="006F4D54">
        <w:rPr>
          <w:rFonts w:cs="Arial"/>
          <w:sz w:val="20"/>
          <w:szCs w:val="20"/>
        </w:rPr>
        <w:t>ponudniku</w:t>
      </w:r>
      <w:r w:rsidR="006F4D54" w:rsidRPr="00546DAE">
        <w:rPr>
          <w:rFonts w:cs="Arial"/>
          <w:sz w:val="20"/>
          <w:szCs w:val="20"/>
        </w:rPr>
        <w:t>, pa jim je pretekel rok trajanja, oziroma niso bila porabljena; na enak način je dolžan na zahtevo naročnika na svoje stroške prevzeti tudi morebitno odpadno embalažo dobavljenega blaga.</w:t>
      </w:r>
    </w:p>
    <w:p w:rsidR="00F8377E" w:rsidRDefault="00F8377E" w:rsidP="006F4D54">
      <w:pPr>
        <w:jc w:val="both"/>
        <w:rPr>
          <w:rFonts w:cs="Arial"/>
          <w:b/>
          <w:color w:val="FF0000"/>
          <w:sz w:val="20"/>
          <w:szCs w:val="20"/>
        </w:rPr>
      </w:pPr>
    </w:p>
    <w:p w:rsidR="006F4D54" w:rsidRPr="000D6FA6" w:rsidRDefault="008F04E2" w:rsidP="006F4D54">
      <w:pPr>
        <w:jc w:val="both"/>
        <w:rPr>
          <w:rFonts w:cs="Arial"/>
          <w:sz w:val="20"/>
          <w:szCs w:val="20"/>
        </w:rPr>
      </w:pPr>
      <w:r>
        <w:rPr>
          <w:rFonts w:cs="Arial"/>
          <w:b/>
          <w:color w:val="FF0000"/>
          <w:sz w:val="20"/>
          <w:szCs w:val="20"/>
        </w:rPr>
        <w:t>9</w:t>
      </w:r>
      <w:r w:rsidR="006F4D54" w:rsidRPr="000D6FA6">
        <w:rPr>
          <w:rFonts w:cs="Arial"/>
          <w:b/>
          <w:color w:val="FF0000"/>
          <w:sz w:val="20"/>
          <w:szCs w:val="20"/>
        </w:rPr>
        <w:t>.</w:t>
      </w:r>
      <w:r w:rsidR="006F4D54">
        <w:rPr>
          <w:rFonts w:cs="Arial"/>
          <w:sz w:val="20"/>
          <w:szCs w:val="20"/>
        </w:rPr>
        <w:t xml:space="preserve"> </w:t>
      </w:r>
      <w:r w:rsidR="00D2217D">
        <w:rPr>
          <w:rFonts w:cs="Arial"/>
          <w:sz w:val="20"/>
          <w:szCs w:val="20"/>
        </w:rPr>
        <w:t>I</w:t>
      </w:r>
      <w:r w:rsidR="006F4D54" w:rsidRPr="000D6FA6">
        <w:rPr>
          <w:rFonts w:cs="Arial"/>
          <w:sz w:val="20"/>
          <w:szCs w:val="20"/>
        </w:rPr>
        <w:t xml:space="preserve">zbrani ponudnik mora za zdravila, ki se morajo hraniti v hladilniku pri 2 do 8 </w:t>
      </w:r>
      <w:proofErr w:type="spellStart"/>
      <w:r w:rsidR="006F4D54" w:rsidRPr="000D6FA6">
        <w:rPr>
          <w:rFonts w:cs="Arial"/>
          <w:sz w:val="20"/>
          <w:szCs w:val="20"/>
        </w:rPr>
        <w:t>oC</w:t>
      </w:r>
      <w:proofErr w:type="spellEnd"/>
      <w:r w:rsidR="006F4D54" w:rsidRPr="000D6FA6">
        <w:rPr>
          <w:rFonts w:cs="Arial"/>
          <w:sz w:val="20"/>
          <w:szCs w:val="20"/>
        </w:rPr>
        <w:t xml:space="preserve">, </w:t>
      </w:r>
      <w:r w:rsidR="00193D03">
        <w:rPr>
          <w:rFonts w:cs="Arial"/>
          <w:sz w:val="20"/>
          <w:szCs w:val="20"/>
        </w:rPr>
        <w:t xml:space="preserve">na zahtevo naročnika, </w:t>
      </w:r>
      <w:r w:rsidR="006F4D54" w:rsidRPr="000D6FA6">
        <w:rPr>
          <w:rFonts w:cs="Arial"/>
          <w:sz w:val="20"/>
          <w:szCs w:val="20"/>
        </w:rPr>
        <w:t>predložiti pisno dokazilo (izpis temperature v celotnem obdobju tra</w:t>
      </w:r>
      <w:r w:rsidR="006F4D54">
        <w:rPr>
          <w:rFonts w:cs="Arial"/>
          <w:sz w:val="20"/>
          <w:szCs w:val="20"/>
        </w:rPr>
        <w:t>n</w:t>
      </w:r>
      <w:r w:rsidR="006F4D54"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006F4D54"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006F4D54" w:rsidRPr="000D6FA6">
        <w:rPr>
          <w:rFonts w:cs="Arial"/>
          <w:sz w:val="20"/>
          <w:szCs w:val="20"/>
        </w:rPr>
        <w:br/>
        <w:t xml:space="preserve">Vsa </w:t>
      </w:r>
      <w:proofErr w:type="spellStart"/>
      <w:r w:rsidR="006F4D54" w:rsidRPr="000D6FA6">
        <w:rPr>
          <w:rFonts w:cs="Arial"/>
          <w:sz w:val="20"/>
          <w:szCs w:val="20"/>
        </w:rPr>
        <w:t>parenteralna</w:t>
      </w:r>
      <w:proofErr w:type="spellEnd"/>
      <w:r w:rsidR="006F4D54" w:rsidRPr="000D6FA6">
        <w:rPr>
          <w:rFonts w:cs="Arial"/>
          <w:sz w:val="20"/>
          <w:szCs w:val="20"/>
        </w:rPr>
        <w:t xml:space="preserve">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006F4D54" w:rsidRPr="000D6FA6">
        <w:rPr>
          <w:rFonts w:ascii="Calibri" w:hAnsi="Calibri" w:cs="Calibri"/>
        </w:rPr>
        <w:t>”.</w:t>
      </w:r>
    </w:p>
    <w:p w:rsidR="001B5604" w:rsidRPr="001B5604" w:rsidRDefault="001B5604" w:rsidP="008F04E2">
      <w:pPr>
        <w:ind w:firstLine="426"/>
        <w:rPr>
          <w:rFonts w:cs="Arial"/>
          <w:sz w:val="20"/>
          <w:szCs w:val="20"/>
        </w:rPr>
      </w:pPr>
    </w:p>
    <w:p w:rsidR="008F04E2" w:rsidRPr="001B5604" w:rsidRDefault="008F04E2" w:rsidP="001B5604">
      <w:pPr>
        <w:rPr>
          <w:rFonts w:cs="Arial"/>
          <w:sz w:val="20"/>
          <w:szCs w:val="20"/>
        </w:rPr>
      </w:pPr>
      <w:r w:rsidRPr="001B5604">
        <w:rPr>
          <w:rFonts w:cs="Arial"/>
          <w:sz w:val="20"/>
          <w:szCs w:val="20"/>
        </w:rPr>
        <w:t>DOKAZILO:</w:t>
      </w:r>
    </w:p>
    <w:p w:rsidR="008F04E2" w:rsidRPr="001B5604" w:rsidRDefault="001B5604" w:rsidP="007B289D">
      <w:pPr>
        <w:shd w:val="clear" w:color="auto" w:fill="FFFFFF"/>
        <w:jc w:val="both"/>
        <w:rPr>
          <w:rFonts w:cs="Arial"/>
          <w:sz w:val="20"/>
          <w:szCs w:val="20"/>
        </w:rPr>
      </w:pPr>
      <w:r>
        <w:rPr>
          <w:rFonts w:cs="Arial"/>
          <w:sz w:val="20"/>
          <w:szCs w:val="20"/>
        </w:rPr>
        <w:t>Iz</w:t>
      </w:r>
      <w:r w:rsidR="008F04E2" w:rsidRPr="001B5604">
        <w:rPr>
          <w:rFonts w:cs="Arial"/>
          <w:sz w:val="20"/>
          <w:szCs w:val="20"/>
        </w:rPr>
        <w:t xml:space="preserve">polnjen obrazec </w:t>
      </w:r>
      <w:r w:rsidR="007B289D">
        <w:rPr>
          <w:rFonts w:cs="Arial"/>
          <w:sz w:val="20"/>
          <w:szCs w:val="20"/>
        </w:rPr>
        <w:t xml:space="preserve">OBR-2 </w:t>
      </w:r>
    </w:p>
    <w:p w:rsidR="00623401" w:rsidRPr="00F52292" w:rsidRDefault="00623401"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7B289D" w:rsidRDefault="007B289D" w:rsidP="002B273A">
      <w:pPr>
        <w:jc w:val="both"/>
        <w:rPr>
          <w:rFonts w:cs="Arial"/>
          <w:sz w:val="20"/>
          <w:szCs w:val="20"/>
        </w:rPr>
      </w:pPr>
    </w:p>
    <w:p w:rsidR="007B289D" w:rsidRDefault="007B289D" w:rsidP="002B273A">
      <w:pPr>
        <w:jc w:val="both"/>
        <w:rPr>
          <w:rFonts w:cs="Arial"/>
          <w:sz w:val="20"/>
          <w:szCs w:val="20"/>
        </w:rPr>
      </w:pPr>
      <w:r>
        <w:rPr>
          <w:rFonts w:cs="Arial"/>
          <w:sz w:val="20"/>
          <w:szCs w:val="20"/>
        </w:rPr>
        <w:t>Za sklop ARL56:</w:t>
      </w:r>
    </w:p>
    <w:p w:rsidR="002B273A" w:rsidRDefault="002B273A" w:rsidP="002B273A">
      <w:pPr>
        <w:jc w:val="both"/>
        <w:rPr>
          <w:rFonts w:cs="Arial"/>
          <w:sz w:val="20"/>
          <w:szCs w:val="20"/>
        </w:rPr>
      </w:pPr>
      <w:r w:rsidRPr="008A0784">
        <w:rPr>
          <w:rFonts w:cs="Arial"/>
          <w:sz w:val="20"/>
          <w:szCs w:val="20"/>
        </w:rPr>
        <w:t xml:space="preserve">Osnova za izračun najugodnejše ponudbe je najnižja absolutna cena ponujenega zdravila brez DDV za vsak razpisani </w:t>
      </w:r>
      <w:proofErr w:type="spellStart"/>
      <w:r w:rsidRPr="008A0784">
        <w:rPr>
          <w:rFonts w:cs="Arial"/>
          <w:sz w:val="20"/>
          <w:szCs w:val="20"/>
        </w:rPr>
        <w:t>ident</w:t>
      </w:r>
      <w:proofErr w:type="spellEnd"/>
      <w:r w:rsidRPr="008A0784">
        <w:rPr>
          <w:rFonts w:cs="Arial"/>
          <w:sz w:val="20"/>
          <w:szCs w:val="20"/>
        </w:rPr>
        <w:t xml:space="preserve"> (cena na enoto oz. cena v EUR brez DDV), z upoštevnim popustom, ponujena ob predpostavki izračuna na dan </w:t>
      </w:r>
      <w:r w:rsidRPr="007B289D">
        <w:rPr>
          <w:rFonts w:cs="Arial"/>
          <w:b/>
          <w:sz w:val="20"/>
          <w:szCs w:val="20"/>
        </w:rPr>
        <w:t>(</w:t>
      </w:r>
      <w:r w:rsidR="007B289D" w:rsidRPr="007B289D">
        <w:rPr>
          <w:rFonts w:cs="Arial"/>
          <w:b/>
          <w:sz w:val="20"/>
          <w:szCs w:val="20"/>
        </w:rPr>
        <w:t>bo objavljeno ob objavi razpisa na portalu JN</w:t>
      </w:r>
      <w:r w:rsidRPr="007B289D">
        <w:rPr>
          <w:rFonts w:cs="Arial"/>
          <w:b/>
          <w:sz w:val="20"/>
          <w:szCs w:val="20"/>
        </w:rPr>
        <w:t>)</w:t>
      </w:r>
      <w:r w:rsidRPr="007B289D">
        <w:rPr>
          <w:rFonts w:cs="Arial"/>
          <w:sz w:val="20"/>
          <w:szCs w:val="20"/>
        </w:rPr>
        <w:t xml:space="preserve"> </w:t>
      </w:r>
      <w:r w:rsidRPr="008A0784">
        <w:rPr>
          <w:rFonts w:cs="Arial"/>
          <w:sz w:val="20"/>
          <w:szCs w:val="20"/>
        </w:rPr>
        <w:t xml:space="preserve">(ne glede na to, ali se od tega datuma do oddaje ponudbe oziroma izdaje odločitve dogovorjena cena z ZZZS oziroma najvišja dovoljena cena zdravila pri JAZMP spremeni). </w:t>
      </w:r>
    </w:p>
    <w:p w:rsidR="002B273A" w:rsidRDefault="002B273A" w:rsidP="002B273A">
      <w:pPr>
        <w:jc w:val="both"/>
        <w:rPr>
          <w:rFonts w:cs="Arial"/>
          <w:sz w:val="20"/>
          <w:szCs w:val="20"/>
        </w:rPr>
      </w:pPr>
    </w:p>
    <w:p w:rsidR="007B289D" w:rsidRPr="00A73EB1" w:rsidRDefault="007B289D" w:rsidP="007B289D">
      <w:pPr>
        <w:jc w:val="both"/>
        <w:rPr>
          <w:rFonts w:cs="Arial"/>
          <w:b/>
          <w:sz w:val="20"/>
          <w:szCs w:val="20"/>
        </w:rPr>
      </w:pPr>
      <w:r>
        <w:rPr>
          <w:rFonts w:cs="Arial"/>
          <w:sz w:val="20"/>
          <w:szCs w:val="20"/>
        </w:rPr>
        <w:t xml:space="preserve">Sklopi od ARL5701 do ARL5722: izbor </w:t>
      </w:r>
      <w:r w:rsidRPr="00A73EB1">
        <w:rPr>
          <w:rFonts w:cs="Arial"/>
          <w:b/>
          <w:sz w:val="20"/>
          <w:szCs w:val="20"/>
        </w:rPr>
        <w:t>na sklop.</w:t>
      </w:r>
    </w:p>
    <w:p w:rsidR="007B289D" w:rsidRDefault="007B289D" w:rsidP="007B289D">
      <w:pPr>
        <w:jc w:val="both"/>
        <w:rPr>
          <w:rFonts w:cs="Arial"/>
          <w:sz w:val="20"/>
          <w:szCs w:val="20"/>
        </w:rPr>
      </w:pPr>
      <w:r w:rsidRPr="008A0784">
        <w:rPr>
          <w:rFonts w:cs="Arial"/>
          <w:sz w:val="20"/>
          <w:szCs w:val="20"/>
        </w:rPr>
        <w:t xml:space="preserve">Osnova za izračun najugodnejše ponudbe je najnižja absolutna cena ponujenega </w:t>
      </w:r>
      <w:r>
        <w:rPr>
          <w:rFonts w:cs="Arial"/>
          <w:sz w:val="20"/>
          <w:szCs w:val="20"/>
        </w:rPr>
        <w:t>sklopa</w:t>
      </w:r>
      <w:r w:rsidRPr="008A0784">
        <w:rPr>
          <w:rFonts w:cs="Arial"/>
          <w:sz w:val="20"/>
          <w:szCs w:val="20"/>
        </w:rPr>
        <w:t xml:space="preserve"> brez (cena na enoto oz. cena v EUR brez DDV), z upoštevnim popustom, ponujena ob predpostavki izračuna na dan </w:t>
      </w:r>
      <w:r w:rsidRPr="007B289D">
        <w:rPr>
          <w:rFonts w:cs="Arial"/>
          <w:b/>
          <w:sz w:val="20"/>
          <w:szCs w:val="20"/>
        </w:rPr>
        <w:t>(bo objavljeno ob objavi razpisa na portalu JN)</w:t>
      </w:r>
      <w:r w:rsidRPr="007B289D">
        <w:rPr>
          <w:rFonts w:cs="Arial"/>
          <w:sz w:val="20"/>
          <w:szCs w:val="20"/>
        </w:rPr>
        <w:t xml:space="preserve"> </w:t>
      </w:r>
      <w:r w:rsidRPr="008A0784">
        <w:rPr>
          <w:rFonts w:cs="Arial"/>
          <w:sz w:val="20"/>
          <w:szCs w:val="20"/>
        </w:rPr>
        <w:t xml:space="preserve">(ne glede na to, ali se od tega datuma do oddaje ponudbe oziroma izdaje odločitve dogovorjena cena z ZZZS oziroma najvišja dovoljena cena zdravila pri JAZMP spremeni). </w:t>
      </w:r>
    </w:p>
    <w:p w:rsidR="007B289D" w:rsidRDefault="007B289D" w:rsidP="007B289D">
      <w:pPr>
        <w:jc w:val="both"/>
        <w:rPr>
          <w:rFonts w:cs="Arial"/>
          <w:sz w:val="20"/>
          <w:szCs w:val="20"/>
        </w:rPr>
      </w:pPr>
    </w:p>
    <w:p w:rsidR="007B289D" w:rsidRPr="006F0481" w:rsidRDefault="007B289D" w:rsidP="007B289D">
      <w:pPr>
        <w:jc w:val="both"/>
        <w:rPr>
          <w:rFonts w:cs="Arial"/>
          <w:color w:val="0070C0"/>
          <w:sz w:val="20"/>
          <w:szCs w:val="20"/>
        </w:rPr>
      </w:pPr>
      <w:r w:rsidRPr="008A0784">
        <w:rPr>
          <w:rFonts w:cs="Arial"/>
          <w:sz w:val="20"/>
          <w:szCs w:val="20"/>
        </w:rPr>
        <w:t xml:space="preserve">V kolikor bo ponudnik za posamezno zdravilo podal dogovorjeno ceno z ZZZS oziroma najvišjo dovoljeno ceno zdravila pri JAZMP, veljavno na kasnejši datum, bo naročnik pri izračunu upošteval ceno na dan </w:t>
      </w:r>
      <w:r w:rsidRPr="007B289D">
        <w:rPr>
          <w:rFonts w:cs="Arial"/>
          <w:b/>
          <w:sz w:val="20"/>
          <w:szCs w:val="20"/>
        </w:rPr>
        <w:t>(bo objavljeno ob objavi razpisa na portalu JN)</w:t>
      </w:r>
      <w:r w:rsidRPr="007B289D">
        <w:rPr>
          <w:rFonts w:cs="Arial"/>
          <w:sz w:val="20"/>
          <w:szCs w:val="20"/>
        </w:rPr>
        <w:t xml:space="preserve"> </w:t>
      </w:r>
    </w:p>
    <w:p w:rsidR="007B289D" w:rsidRDefault="007B289D" w:rsidP="007B289D">
      <w:pPr>
        <w:jc w:val="both"/>
        <w:rPr>
          <w:rFonts w:cs="Arial"/>
          <w:sz w:val="20"/>
          <w:szCs w:val="20"/>
        </w:rPr>
      </w:pPr>
    </w:p>
    <w:p w:rsidR="002B273A" w:rsidRDefault="002B273A" w:rsidP="002B273A">
      <w:pPr>
        <w:pStyle w:val="Telobesedila23"/>
        <w:ind w:left="0"/>
        <w:rPr>
          <w:rFonts w:cs="Arial"/>
          <w:sz w:val="20"/>
          <w:lang w:val="sl-SI"/>
        </w:rPr>
      </w:pPr>
    </w:p>
    <w:p w:rsidR="002B273A" w:rsidRPr="008A0784" w:rsidRDefault="002B273A" w:rsidP="002B273A">
      <w:pPr>
        <w:pStyle w:val="Telobesedila23"/>
        <w:ind w:left="0"/>
        <w:rPr>
          <w:rFonts w:cs="Arial"/>
          <w:sz w:val="20"/>
          <w:lang w:val="sl-SI"/>
        </w:rPr>
      </w:pPr>
      <w:r w:rsidRPr="008A0784">
        <w:rPr>
          <w:rFonts w:cs="Arial"/>
          <w:sz w:val="20"/>
          <w:lang w:val="sl-SI"/>
        </w:rPr>
        <w:lastRenderedPageBreak/>
        <w:t xml:space="preserve">V primeru, da bosta za posamezni </w:t>
      </w:r>
      <w:proofErr w:type="spellStart"/>
      <w:r w:rsidRPr="008A0784">
        <w:rPr>
          <w:rFonts w:cs="Arial"/>
          <w:sz w:val="20"/>
          <w:lang w:val="sl-SI"/>
        </w:rPr>
        <w:t>ident</w:t>
      </w:r>
      <w:proofErr w:type="spellEnd"/>
      <w:r w:rsidRPr="008A0784">
        <w:rPr>
          <w:rFonts w:cs="Arial"/>
          <w:sz w:val="20"/>
          <w:lang w:val="sl-SI"/>
        </w:rPr>
        <w:t xml:space="preserve"> dva ponudnika ponudila enako končno ceno, bo naročnik za potrebe končnega izbora izvedel žreb.</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4E2D81">
        <w:rPr>
          <w:rFonts w:cs="Arial"/>
          <w:sz w:val="20"/>
          <w:szCs w:val="20"/>
        </w:rPr>
        <w:t>redračun</w:t>
      </w:r>
      <w:r w:rsidRPr="00F52292">
        <w:rPr>
          <w:rFonts w:cs="Arial"/>
          <w:sz w:val="20"/>
          <w:szCs w:val="20"/>
        </w:rPr>
        <w:t xml:space="preserve"> – (OBR-3); </w:t>
      </w:r>
      <w:r w:rsidR="004E2D81">
        <w:rPr>
          <w:rFonts w:cs="Arial"/>
          <w:sz w:val="20"/>
          <w:szCs w:val="20"/>
        </w:rPr>
        <w:t xml:space="preserve">s </w:t>
      </w:r>
      <w:r w:rsidR="00B21ABB" w:rsidRPr="00713280">
        <w:rPr>
          <w:rFonts w:cs="Arial"/>
          <w:sz w:val="20"/>
          <w:szCs w:val="20"/>
        </w:rPr>
        <w:t xml:space="preserve">Specifikacijo iz programa za pripravo ponudbe </w:t>
      </w:r>
      <w:proofErr w:type="spellStart"/>
      <w:r w:rsidR="007B289D">
        <w:rPr>
          <w:rFonts w:cs="Arial"/>
          <w:sz w:val="20"/>
          <w:szCs w:val="20"/>
        </w:rPr>
        <w:t>Gosoft</w:t>
      </w:r>
      <w:proofErr w:type="spellEnd"/>
      <w:r w:rsidR="00B21ABB" w:rsidRPr="00713280">
        <w:rPr>
          <w:rFonts w:cs="Arial"/>
          <w:sz w:val="20"/>
          <w:szCs w:val="20"/>
        </w:rPr>
        <w:t xml:space="preserve">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r w:rsidR="004E64DD">
        <w:rPr>
          <w:rFonts w:cs="Arial"/>
          <w:sz w:val="20"/>
          <w:szCs w:val="20"/>
        </w:rPr>
        <w:t xml:space="preserve"> in 5A</w:t>
      </w:r>
      <w:r w:rsidRPr="00F52292">
        <w:rPr>
          <w:rFonts w:cs="Arial"/>
          <w:sz w:val="20"/>
          <w:szCs w:val="20"/>
        </w:rPr>
        <w:t>)</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w:t>
      </w:r>
      <w:r w:rsidR="00BE1461">
        <w:rPr>
          <w:rFonts w:cs="Arial"/>
          <w:sz w:val="20"/>
          <w:szCs w:val="20"/>
        </w:rPr>
        <w:t>Okvirnega sporazuma</w:t>
      </w:r>
      <w:r w:rsidR="00DB2E75" w:rsidRPr="00F52292">
        <w:rPr>
          <w:rFonts w:cs="Arial"/>
          <w:sz w:val="20"/>
          <w:szCs w:val="20"/>
        </w:rPr>
        <w:t xml:space="preserv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w:t>
      </w:r>
      <w:proofErr w:type="spellStart"/>
      <w:r w:rsidRPr="00F52292">
        <w:rPr>
          <w:rFonts w:cs="Arial"/>
          <w:i/>
          <w:sz w:val="20"/>
          <w:szCs w:val="20"/>
        </w:rPr>
        <w:t>pdf</w:t>
      </w:r>
      <w:proofErr w:type="spellEnd"/>
      <w:r w:rsidRPr="00F52292">
        <w:rPr>
          <w:rFonts w:cs="Arial"/>
          <w:i/>
          <w:sz w:val="20"/>
          <w:szCs w:val="20"/>
        </w:rPr>
        <w:t xml:space="preserve"> obliki naloži v informacijskem sistemu e-JN, kjer so opremljeni z elektronskim podpisom.</w:t>
      </w:r>
    </w:p>
    <w:p w:rsidR="00B21ABB" w:rsidRDefault="00B21ABB" w:rsidP="00B21ABB">
      <w:pPr>
        <w:autoSpaceDE w:val="0"/>
        <w:autoSpaceDN w:val="0"/>
        <w:adjustRightInd w:val="0"/>
        <w:rPr>
          <w:rFonts w:cs="Arial"/>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Ponudnik v informacijskem sistemu e-JN v razdelek </w:t>
      </w:r>
      <w:r w:rsidRPr="004E2D81">
        <w:rPr>
          <w:rFonts w:cs="Arial"/>
          <w:b/>
          <w:i/>
          <w:sz w:val="20"/>
          <w:szCs w:val="20"/>
        </w:rPr>
        <w:t>»Predračun«</w:t>
      </w:r>
      <w:r w:rsidRPr="004E2D81">
        <w:rPr>
          <w:rFonts w:cs="Arial"/>
          <w:b/>
          <w:sz w:val="20"/>
          <w:szCs w:val="20"/>
        </w:rPr>
        <w:t xml:space="preserve"> naloži samo izpolnjen obrazec v *</w:t>
      </w:r>
      <w:proofErr w:type="spellStart"/>
      <w:r w:rsidRPr="004E2D81">
        <w:rPr>
          <w:rFonts w:cs="Arial"/>
          <w:b/>
          <w:sz w:val="20"/>
          <w:szCs w:val="20"/>
        </w:rPr>
        <w:t>pdf</w:t>
      </w:r>
      <w:proofErr w:type="spellEnd"/>
      <w:r w:rsidRPr="004E2D81">
        <w:rPr>
          <w:rFonts w:cs="Arial"/>
          <w:b/>
          <w:sz w:val="20"/>
          <w:szCs w:val="20"/>
        </w:rPr>
        <w:t xml:space="preserve"> datoteki, ki bo dostopen na javnem odpiranju ponudb:</w:t>
      </w:r>
    </w:p>
    <w:p w:rsidR="00BA2F23" w:rsidRPr="004E2D81" w:rsidRDefault="00BA2F23" w:rsidP="0058209E">
      <w:pPr>
        <w:pStyle w:val="Odstavekseznama"/>
        <w:numPr>
          <w:ilvl w:val="0"/>
          <w:numId w:val="13"/>
        </w:numPr>
        <w:autoSpaceDE w:val="0"/>
        <w:autoSpaceDN w:val="0"/>
        <w:adjustRightInd w:val="0"/>
        <w:contextualSpacing w:val="0"/>
        <w:rPr>
          <w:rFonts w:cs="Arial"/>
          <w:sz w:val="20"/>
          <w:szCs w:val="20"/>
          <w:u w:val="single"/>
        </w:rPr>
      </w:pPr>
      <w:r w:rsidRPr="004E2D81">
        <w:rPr>
          <w:rFonts w:cs="Arial"/>
          <w:sz w:val="20"/>
          <w:szCs w:val="20"/>
          <w:u w:val="single"/>
        </w:rPr>
        <w:t>»Predračun«</w:t>
      </w:r>
      <w:r w:rsidRPr="004E2D81">
        <w:rPr>
          <w:rFonts w:cs="Arial"/>
          <w:b/>
          <w:bCs/>
          <w:sz w:val="20"/>
          <w:szCs w:val="20"/>
          <w:u w:val="single"/>
        </w:rPr>
        <w:t xml:space="preserve">  </w:t>
      </w:r>
      <w:r w:rsidRPr="004E2D81">
        <w:rPr>
          <w:rFonts w:cs="Arial"/>
          <w:bCs/>
          <w:sz w:val="20"/>
          <w:szCs w:val="20"/>
          <w:u w:val="single"/>
        </w:rPr>
        <w:t>(</w:t>
      </w:r>
      <w:r w:rsidRPr="004E2D81">
        <w:rPr>
          <w:rFonts w:cs="Arial"/>
          <w:bCs/>
          <w:i/>
          <w:sz w:val="20"/>
          <w:szCs w:val="20"/>
          <w:u w:val="single"/>
        </w:rPr>
        <w:t>OBR-</w:t>
      </w:r>
      <w:r w:rsidRPr="004E2D81">
        <w:rPr>
          <w:rFonts w:cs="Arial"/>
          <w:i/>
          <w:sz w:val="20"/>
          <w:szCs w:val="20"/>
          <w:u w:val="single"/>
        </w:rPr>
        <w:t>3</w:t>
      </w:r>
      <w:r w:rsidRPr="004E2D81">
        <w:rPr>
          <w:rFonts w:cs="Arial"/>
          <w:bCs/>
          <w:sz w:val="20"/>
          <w:szCs w:val="20"/>
          <w:u w:val="single"/>
        </w:rPr>
        <w:t>)</w:t>
      </w:r>
    </w:p>
    <w:p w:rsidR="00BA2F23" w:rsidRPr="004E2D81" w:rsidRDefault="00BA2F23" w:rsidP="00BA2F23">
      <w:pPr>
        <w:jc w:val="both"/>
        <w:rPr>
          <w:rFonts w:cs="Arial"/>
          <w:b/>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V razdelek </w:t>
      </w:r>
      <w:r w:rsidRPr="004E2D81">
        <w:rPr>
          <w:rFonts w:cs="Arial"/>
          <w:b/>
          <w:i/>
          <w:sz w:val="20"/>
          <w:szCs w:val="20"/>
        </w:rPr>
        <w:t>»</w:t>
      </w:r>
      <w:r w:rsidR="002A5DB2" w:rsidRPr="004E2D81">
        <w:rPr>
          <w:rFonts w:cs="Arial"/>
          <w:b/>
          <w:i/>
          <w:sz w:val="20"/>
          <w:szCs w:val="20"/>
        </w:rPr>
        <w:t>Ostale priloge</w:t>
      </w:r>
      <w:r w:rsidRPr="004E2D81">
        <w:rPr>
          <w:rFonts w:cs="Arial"/>
          <w:b/>
          <w:i/>
          <w:sz w:val="20"/>
          <w:szCs w:val="20"/>
        </w:rPr>
        <w:t>«</w:t>
      </w:r>
      <w:r w:rsidRPr="004E2D81">
        <w:rPr>
          <w:rFonts w:cs="Arial"/>
          <w:b/>
          <w:sz w:val="20"/>
          <w:szCs w:val="20"/>
        </w:rPr>
        <w:t xml:space="preserve"> </w:t>
      </w:r>
      <w:r w:rsidRPr="004E2D81">
        <w:rPr>
          <w:rFonts w:cs="Arial"/>
          <w:sz w:val="20"/>
          <w:szCs w:val="20"/>
        </w:rPr>
        <w:t>naloži obrazec</w:t>
      </w:r>
      <w:r w:rsidRPr="004E2D81">
        <w:rPr>
          <w:rFonts w:cs="Arial"/>
          <w:b/>
          <w:sz w:val="20"/>
          <w:szCs w:val="20"/>
        </w:rPr>
        <w:t xml:space="preserve"> </w:t>
      </w:r>
      <w:r w:rsidRPr="004E2D81">
        <w:rPr>
          <w:rFonts w:cs="Arial"/>
          <w:b/>
          <w:i/>
          <w:sz w:val="20"/>
          <w:szCs w:val="20"/>
        </w:rPr>
        <w:t>»</w:t>
      </w:r>
      <w:r w:rsidRPr="004E2D81">
        <w:rPr>
          <w:rFonts w:cs="Arial"/>
          <w:b/>
          <w:sz w:val="20"/>
        </w:rPr>
        <w:t>Specifikacija ponudbe s cenami«</w:t>
      </w:r>
      <w:r w:rsidRPr="004E2D81">
        <w:rPr>
          <w:rFonts w:cs="Arial"/>
          <w:sz w:val="20"/>
        </w:rPr>
        <w:t xml:space="preserve"> </w:t>
      </w:r>
      <w:r w:rsidRPr="004E2D81">
        <w:rPr>
          <w:rFonts w:cs="Arial"/>
          <w:i/>
          <w:sz w:val="20"/>
        </w:rPr>
        <w:t>(izpis iz programa</w:t>
      </w:r>
      <w:r w:rsidR="007B289D">
        <w:rPr>
          <w:rFonts w:cs="Arial"/>
          <w:i/>
          <w:sz w:val="20"/>
        </w:rPr>
        <w:t xml:space="preserve"> </w:t>
      </w:r>
      <w:proofErr w:type="spellStart"/>
      <w:r w:rsidR="007B289D">
        <w:rPr>
          <w:rFonts w:cs="Arial"/>
          <w:i/>
          <w:sz w:val="20"/>
        </w:rPr>
        <w:t>Gosoft</w:t>
      </w:r>
      <w:proofErr w:type="spellEnd"/>
      <w:r w:rsidRPr="004E2D81">
        <w:rPr>
          <w:rFonts w:cs="Arial"/>
          <w:sz w:val="20"/>
        </w:rPr>
        <w:t>) v *</w:t>
      </w:r>
      <w:proofErr w:type="spellStart"/>
      <w:r w:rsidRPr="004E2D81">
        <w:rPr>
          <w:rFonts w:cs="Arial"/>
          <w:sz w:val="20"/>
        </w:rPr>
        <w:t>pdf</w:t>
      </w:r>
      <w:proofErr w:type="spellEnd"/>
      <w:r w:rsidRPr="004E2D81">
        <w:rPr>
          <w:rFonts w:cs="Arial"/>
          <w:sz w:val="20"/>
        </w:rPr>
        <w:t xml:space="preserve"> datoteki</w:t>
      </w:r>
      <w:r w:rsidRPr="004E2D81">
        <w:rPr>
          <w:rFonts w:cs="Arial"/>
          <w:b/>
          <w:sz w:val="20"/>
          <w:szCs w:val="20"/>
        </w:rPr>
        <w:t>.</w:t>
      </w:r>
    </w:p>
    <w:p w:rsidR="00BA2F23" w:rsidRPr="004E2D81" w:rsidRDefault="00BA2F23" w:rsidP="00BA2F23">
      <w:pPr>
        <w:jc w:val="both"/>
        <w:rPr>
          <w:rFonts w:cs="Arial"/>
          <w:b/>
          <w:sz w:val="20"/>
          <w:szCs w:val="20"/>
        </w:rPr>
      </w:pPr>
    </w:p>
    <w:p w:rsidR="002A5DB2" w:rsidRPr="004E2D81" w:rsidRDefault="002A5DB2" w:rsidP="00BA2F23">
      <w:pPr>
        <w:jc w:val="both"/>
        <w:rPr>
          <w:rFonts w:cs="Arial"/>
          <w:b/>
          <w:sz w:val="20"/>
          <w:szCs w:val="20"/>
        </w:rPr>
      </w:pPr>
      <w:r w:rsidRPr="004E2D81">
        <w:rPr>
          <w:rFonts w:cs="Arial"/>
          <w:b/>
          <w:sz w:val="20"/>
          <w:szCs w:val="20"/>
        </w:rPr>
        <w:t xml:space="preserve">V razdelek »ESPD – ponudnik« </w:t>
      </w:r>
      <w:r w:rsidRPr="004E2D81">
        <w:rPr>
          <w:rFonts w:cs="Arial"/>
          <w:sz w:val="20"/>
          <w:szCs w:val="20"/>
        </w:rPr>
        <w:t xml:space="preserve">naloži ESPD obrazec. </w:t>
      </w:r>
    </w:p>
    <w:p w:rsidR="00E430CA" w:rsidRDefault="00E430CA" w:rsidP="00E430CA">
      <w:pPr>
        <w:jc w:val="both"/>
        <w:rPr>
          <w:rFonts w:cs="Arial"/>
          <w:b/>
          <w:sz w:val="20"/>
          <w:szCs w:val="20"/>
        </w:rPr>
      </w:pPr>
    </w:p>
    <w:p w:rsidR="00E430CA" w:rsidRPr="001B07B1" w:rsidRDefault="00E430CA" w:rsidP="00E430CA">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Pr>
          <w:rFonts w:cs="Arial"/>
          <w:b/>
          <w:sz w:val="20"/>
          <w:szCs w:val="20"/>
        </w:rPr>
        <w:t xml:space="preserve"> – </w:t>
      </w:r>
      <w:r w:rsidRPr="00AB7D4A">
        <w:rPr>
          <w:rFonts w:cs="Arial"/>
          <w:b/>
          <w:sz w:val="20"/>
          <w:szCs w:val="20"/>
          <w:u w:val="single"/>
        </w:rPr>
        <w:t>vsak obrazec posebej</w:t>
      </w:r>
      <w:r>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jc w:val="both"/>
        <w:rPr>
          <w:rFonts w:cs="Arial"/>
          <w:sz w:val="20"/>
          <w:szCs w:val="20"/>
        </w:rPr>
      </w:pPr>
      <w:r w:rsidRPr="004E2D8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autoSpaceDE w:val="0"/>
        <w:autoSpaceDN w:val="0"/>
        <w:adjustRightInd w:val="0"/>
        <w:rPr>
          <w:rFonts w:cs="Arial"/>
          <w:sz w:val="20"/>
          <w:szCs w:val="20"/>
        </w:rPr>
      </w:pPr>
      <w:r w:rsidRPr="004E2D81">
        <w:rPr>
          <w:rFonts w:cs="Arial"/>
          <w:b/>
          <w:sz w:val="20"/>
          <w:szCs w:val="20"/>
        </w:rPr>
        <w:t>Opomba:</w:t>
      </w:r>
      <w:r w:rsidRPr="004E2D81">
        <w:rPr>
          <w:rFonts w:cs="Arial"/>
          <w:sz w:val="20"/>
          <w:szCs w:val="20"/>
        </w:rPr>
        <w:t xml:space="preserve"> Dokumentov/obrazcev ni potrebno parafirati ali podpisovati. Izpolnjene dokumente ponudnik v *</w:t>
      </w:r>
      <w:proofErr w:type="spellStart"/>
      <w:r w:rsidRPr="004E2D81">
        <w:rPr>
          <w:rFonts w:cs="Arial"/>
          <w:sz w:val="20"/>
          <w:szCs w:val="20"/>
        </w:rPr>
        <w:t>pdf</w:t>
      </w:r>
      <w:proofErr w:type="spellEnd"/>
      <w:r w:rsidRPr="004E2D81">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B21ABB" w:rsidRPr="00C3585D" w:rsidRDefault="00B21ABB" w:rsidP="00B21ABB">
      <w:pPr>
        <w:autoSpaceDE w:val="0"/>
        <w:autoSpaceDN w:val="0"/>
        <w:adjustRightInd w:val="0"/>
        <w:jc w:val="both"/>
        <w:rPr>
          <w:rFonts w:cs="Arial"/>
          <w:sz w:val="20"/>
          <w:szCs w:val="20"/>
        </w:rPr>
      </w:pPr>
      <w:r w:rsidRPr="00C3585D">
        <w:rPr>
          <w:rFonts w:cs="Arial"/>
          <w:sz w:val="20"/>
          <w:szCs w:val="20"/>
        </w:rPr>
        <w:t>Ponudnik mora na zahtevo ponudnika k ponudbi priložiti prospekte ponujenega blaga, na katerih so posamezne zahtevane lastnosti blaga posebej označene, da jih  bo naročnik lahko preveril.</w:t>
      </w:r>
    </w:p>
    <w:p w:rsidR="00B21ABB" w:rsidRPr="00C3585D" w:rsidRDefault="00B21ABB" w:rsidP="00B21ABB">
      <w:pPr>
        <w:autoSpaceDE w:val="0"/>
        <w:autoSpaceDN w:val="0"/>
        <w:adjustRightInd w:val="0"/>
        <w:jc w:val="both"/>
        <w:rPr>
          <w:rFonts w:cs="Arial"/>
          <w:sz w:val="20"/>
          <w:szCs w:val="20"/>
        </w:rPr>
      </w:pPr>
      <w:r w:rsidRPr="00C3585D">
        <w:rPr>
          <w:rFonts w:cs="Arial"/>
          <w:sz w:val="20"/>
          <w:szCs w:val="20"/>
        </w:rPr>
        <w:t xml:space="preserve">Ponudnik mora k ponudbi na zahtevo ponudnika priložiti ustrezne in veljavne CE certifikate in ES izjavo o skladnosti </w:t>
      </w:r>
      <w:r w:rsidRPr="00C3585D">
        <w:rPr>
          <w:rFonts w:cs="Arial"/>
          <w:sz w:val="20"/>
          <w:szCs w:val="20"/>
          <w:u w:val="single"/>
        </w:rPr>
        <w:t>medicinskega pripomočka</w:t>
      </w:r>
      <w:r w:rsidRPr="00C3585D">
        <w:rPr>
          <w:rFonts w:cs="Arial"/>
          <w:sz w:val="20"/>
          <w:szCs w:val="20"/>
        </w:rPr>
        <w:t xml:space="preserve"> z medicinsko direktivo MDD 93/42 EEC, ne glede na razred medicinskega pripomočka. </w:t>
      </w:r>
    </w:p>
    <w:p w:rsidR="00B21ABB" w:rsidRPr="00C3585D" w:rsidRDefault="00B21ABB" w:rsidP="00B21ABB">
      <w:pPr>
        <w:autoSpaceDE w:val="0"/>
        <w:autoSpaceDN w:val="0"/>
        <w:adjustRightInd w:val="0"/>
        <w:jc w:val="both"/>
        <w:rPr>
          <w:rFonts w:cs="Arial"/>
          <w:sz w:val="20"/>
        </w:rPr>
      </w:pPr>
      <w:r w:rsidRPr="00C3585D">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C3585D">
        <w:rPr>
          <w:rFonts w:cs="Arial"/>
          <w:sz w:val="20"/>
        </w:rPr>
        <w:t>veljavnosti.</w:t>
      </w:r>
    </w:p>
    <w:p w:rsidR="00623401" w:rsidRPr="00C3585D"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58209E">
      <w:pPr>
        <w:pStyle w:val="BodyText24"/>
        <w:numPr>
          <w:ilvl w:val="0"/>
          <w:numId w:val="4"/>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92ACA" w:rsidRDefault="00B21ABB" w:rsidP="00B21ABB">
      <w:pPr>
        <w:jc w:val="both"/>
        <w:rPr>
          <w:rFonts w:cs="Arial"/>
          <w:sz w:val="20"/>
          <w:szCs w:val="20"/>
        </w:rPr>
      </w:pPr>
      <w:r w:rsidRPr="008A0784">
        <w:rPr>
          <w:rFonts w:cs="Arial"/>
          <w:sz w:val="20"/>
          <w:szCs w:val="20"/>
        </w:rPr>
        <w:t>Ponudnik odda ponudbo za razpisano zdravilo (učinkovino), v skladu s priloženim seznamom in Navodili za delo s programom</w:t>
      </w:r>
      <w:r w:rsidR="00692ACA">
        <w:rPr>
          <w:rFonts w:cs="Arial"/>
          <w:sz w:val="20"/>
          <w:szCs w:val="20"/>
        </w:rPr>
        <w:t xml:space="preserve"> </w:t>
      </w:r>
      <w:proofErr w:type="spellStart"/>
      <w:r w:rsidR="00692ACA">
        <w:rPr>
          <w:rFonts w:cs="Arial"/>
          <w:sz w:val="20"/>
          <w:szCs w:val="20"/>
        </w:rPr>
        <w:t>Gosoft</w:t>
      </w:r>
      <w:proofErr w:type="spellEnd"/>
      <w:r w:rsidR="00692ACA">
        <w:rPr>
          <w:rFonts w:cs="Arial"/>
          <w:sz w:val="20"/>
          <w:szCs w:val="20"/>
        </w:rPr>
        <w:t>.</w:t>
      </w:r>
    </w:p>
    <w:p w:rsidR="00692ACA" w:rsidRPr="008A0784" w:rsidRDefault="00692ACA" w:rsidP="00B21ABB">
      <w:pPr>
        <w:jc w:val="both"/>
        <w:rPr>
          <w:rFonts w:cs="Arial"/>
          <w:sz w:val="20"/>
          <w:szCs w:val="20"/>
        </w:rPr>
      </w:pPr>
    </w:p>
    <w:p w:rsidR="00B21ABB" w:rsidRPr="008A0784" w:rsidRDefault="00B21ABB" w:rsidP="00B21ABB">
      <w:pPr>
        <w:jc w:val="both"/>
        <w:rPr>
          <w:rFonts w:cs="Arial"/>
          <w:sz w:val="20"/>
          <w:szCs w:val="20"/>
        </w:rPr>
      </w:pPr>
      <w:r w:rsidRPr="008A0784">
        <w:rPr>
          <w:rFonts w:cs="Arial"/>
          <w:sz w:val="20"/>
          <w:szCs w:val="20"/>
        </w:rPr>
        <w:t>Ponujene cene morajo vsebovati vse stroške in dajatve,  brez DDV.</w:t>
      </w:r>
    </w:p>
    <w:p w:rsidR="00B21ABB" w:rsidRPr="008A0784" w:rsidRDefault="00B21ABB" w:rsidP="00B21ABB">
      <w:pPr>
        <w:pStyle w:val="BodyText22"/>
        <w:ind w:left="0"/>
        <w:rPr>
          <w:rFonts w:cs="Arial"/>
          <w:sz w:val="20"/>
          <w:lang w:val="sl-SI"/>
        </w:rPr>
      </w:pPr>
      <w:r w:rsidRPr="008A0784">
        <w:rPr>
          <w:rFonts w:cs="Arial"/>
          <w:sz w:val="20"/>
          <w:lang w:val="sl-SI"/>
        </w:rPr>
        <w:t xml:space="preserve">Ponujeno blago mora v celoti ustrezati vsem navedenim kriterijem kvalitete – zahtevam iz razpisne dokumentacije (specifikacije v programu in prilogah).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33655F" w:rsidRPr="00692ACA" w:rsidRDefault="0033655F" w:rsidP="0033655F">
      <w:pPr>
        <w:jc w:val="both"/>
        <w:rPr>
          <w:rFonts w:cs="Arial"/>
          <w:sz w:val="20"/>
          <w:szCs w:val="20"/>
        </w:rPr>
      </w:pPr>
      <w:r w:rsidRPr="00692ACA">
        <w:rPr>
          <w:rFonts w:cs="Arial"/>
          <w:sz w:val="20"/>
          <w:szCs w:val="20"/>
        </w:rPr>
        <w:t xml:space="preserve">Naročnik bo z vsemi ponudniki, ki bodo oddali ustrezno ponudbo, sklenil okvirni sporazum za obdobje naslednjih 2 (dveh) let, blago pa bo v celotnem pogodbenem obdobju naročal pri </w:t>
      </w:r>
      <w:r w:rsidRPr="00692ACA">
        <w:rPr>
          <w:rFonts w:cs="Arial"/>
          <w:b/>
          <w:sz w:val="20"/>
          <w:szCs w:val="20"/>
        </w:rPr>
        <w:t>najugodnejših</w:t>
      </w:r>
      <w:r w:rsidRPr="00692ACA">
        <w:rPr>
          <w:rFonts w:cs="Arial"/>
          <w:sz w:val="20"/>
          <w:szCs w:val="20"/>
        </w:rPr>
        <w:t xml:space="preserve"> oziroma </w:t>
      </w:r>
      <w:r w:rsidRPr="00692ACA">
        <w:rPr>
          <w:rFonts w:cs="Arial"/>
          <w:b/>
          <w:sz w:val="20"/>
          <w:szCs w:val="20"/>
        </w:rPr>
        <w:t>prvouvrščenih</w:t>
      </w:r>
      <w:r w:rsidRPr="00692ACA">
        <w:rPr>
          <w:rFonts w:cs="Arial"/>
          <w:sz w:val="20"/>
          <w:szCs w:val="20"/>
        </w:rPr>
        <w:t xml:space="preserve"> strankah okvirnega sporazuma, torej teh, ki bodo za posamezno blago ponudile največji popust oziroma najugodnejšo ceno v skladu z merili. </w:t>
      </w:r>
    </w:p>
    <w:p w:rsidR="0033655F" w:rsidRPr="00692ACA" w:rsidRDefault="0033655F" w:rsidP="0033655F">
      <w:pPr>
        <w:pStyle w:val="BodyText22"/>
        <w:ind w:left="0"/>
        <w:rPr>
          <w:rFonts w:cs="Arial"/>
          <w:sz w:val="20"/>
          <w:lang w:val="sl-SI"/>
        </w:rPr>
      </w:pPr>
      <w:r w:rsidRPr="00692ACA">
        <w:rPr>
          <w:rFonts w:cs="Arial"/>
          <w:sz w:val="20"/>
          <w:lang w:val="sl-SI"/>
        </w:rPr>
        <w:t>Popusti  pri izbranih dobaviteljih, ki so najugodnejši oziroma prvouvrščeni,  morajo biti fiksni in dokončni  2 (dve) leti po sklenitvi okvirnega sporazuma.</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Default="00623401" w:rsidP="00623401">
      <w:pPr>
        <w:autoSpaceDE w:val="0"/>
        <w:autoSpaceDN w:val="0"/>
        <w:adjustRightInd w:val="0"/>
        <w:jc w:val="both"/>
        <w:rPr>
          <w:rFonts w:cs="Arial"/>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92ACA" w:rsidRPr="00F52292" w:rsidRDefault="00692ACA" w:rsidP="00623401">
      <w:pPr>
        <w:autoSpaceDE w:val="0"/>
        <w:autoSpaceDN w:val="0"/>
        <w:adjustRightInd w:val="0"/>
        <w:jc w:val="both"/>
        <w:rPr>
          <w:rFonts w:cs="Arial"/>
          <w:b/>
          <w:color w:val="1F497D"/>
          <w:sz w:val="20"/>
          <w:szCs w:val="20"/>
        </w:rPr>
      </w:pP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Variantne ponudbe </w:t>
      </w:r>
      <w:r w:rsidR="00216A6C">
        <w:rPr>
          <w:rFonts w:cs="Arial"/>
          <w:sz w:val="20"/>
          <w:szCs w:val="20"/>
        </w:rPr>
        <w:t>ni</w:t>
      </w:r>
      <w:r w:rsidRPr="00F52292">
        <w:rPr>
          <w:rFonts w:cs="Arial"/>
          <w:sz w:val="20"/>
          <w:szCs w:val="20"/>
        </w:rPr>
        <w:t>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02385F">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692ACA"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r w:rsidRPr="009C49A5">
        <w:rPr>
          <w:rFonts w:cs="Arial"/>
          <w:color w:val="0070C0"/>
          <w:sz w:val="20"/>
          <w:szCs w:val="20"/>
        </w:rPr>
        <w:t>.</w:t>
      </w:r>
      <w:r w:rsidR="009C49A5" w:rsidRPr="009C49A5">
        <w:rPr>
          <w:rFonts w:cs="Arial"/>
          <w:color w:val="0070C0"/>
          <w:sz w:val="20"/>
          <w:szCs w:val="20"/>
        </w:rPr>
        <w:t xml:space="preserve"> </w:t>
      </w:r>
      <w:r w:rsidR="009C49A5" w:rsidRPr="00692ACA">
        <w:rPr>
          <w:rFonts w:cs="Arial"/>
          <w:sz w:val="20"/>
          <w:szCs w:val="20"/>
        </w:rPr>
        <w:t>Ponudniki se bodo odločili glede podaljšanja veljavnosti svoje ponudbe za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Default="00623401" w:rsidP="00623401">
      <w:pPr>
        <w:pStyle w:val="Telobesedila22"/>
        <w:ind w:left="0"/>
        <w:rPr>
          <w:rFonts w:cs="Arial"/>
          <w:b/>
          <w:color w:val="1F497D"/>
          <w:sz w:val="20"/>
          <w:lang w:val="sl-SI"/>
        </w:rPr>
      </w:pPr>
    </w:p>
    <w:p w:rsidR="0002385F" w:rsidRPr="00F52292" w:rsidRDefault="0002385F"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w:t>
      </w:r>
      <w:r w:rsidR="00F653A8">
        <w:rPr>
          <w:rFonts w:cs="Arial"/>
          <w:sz w:val="20"/>
          <w:szCs w:val="20"/>
        </w:rPr>
        <w:t>ZJN-3</w:t>
      </w:r>
      <w:r w:rsidRPr="00F52292">
        <w:rPr>
          <w:rFonts w:cs="Arial"/>
          <w:sz w:val="20"/>
          <w:szCs w:val="20"/>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692ACA"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w:t>
      </w:r>
      <w:r w:rsidRPr="00692ACA">
        <w:rPr>
          <w:rFonts w:cs="Arial"/>
          <w:sz w:val="20"/>
          <w:lang w:val="sl-SI"/>
        </w:rPr>
        <w:t>označil kot take.</w:t>
      </w:r>
    </w:p>
    <w:p w:rsidR="00DF52C9" w:rsidRPr="00692ACA" w:rsidRDefault="00DF52C9" w:rsidP="00623401">
      <w:pPr>
        <w:pStyle w:val="Telobesedila22"/>
        <w:ind w:left="0"/>
        <w:rPr>
          <w:rFonts w:cs="Arial"/>
          <w:sz w:val="20"/>
          <w:lang w:val="sl-SI"/>
        </w:rPr>
      </w:pPr>
    </w:p>
    <w:p w:rsidR="00623401" w:rsidRPr="00692ACA" w:rsidRDefault="00623401" w:rsidP="00623401">
      <w:pPr>
        <w:autoSpaceDE w:val="0"/>
        <w:autoSpaceDN w:val="0"/>
        <w:adjustRightInd w:val="0"/>
        <w:rPr>
          <w:rFonts w:cs="Arial"/>
          <w:b/>
          <w:bCs/>
          <w:sz w:val="20"/>
          <w:szCs w:val="20"/>
        </w:rPr>
      </w:pPr>
      <w:r w:rsidRPr="00692ACA">
        <w:rPr>
          <w:rFonts w:cs="Arial"/>
          <w:b/>
          <w:bCs/>
          <w:sz w:val="20"/>
          <w:szCs w:val="20"/>
        </w:rPr>
        <w:t xml:space="preserve">15. </w:t>
      </w:r>
      <w:r w:rsidR="009C49A5" w:rsidRPr="00692ACA">
        <w:rPr>
          <w:rFonts w:cs="Arial"/>
          <w:b/>
          <w:bCs/>
          <w:sz w:val="20"/>
          <w:szCs w:val="20"/>
        </w:rPr>
        <w:t>IZVAJANJE OKVIRNEGA SPORAZUMA</w:t>
      </w:r>
    </w:p>
    <w:p w:rsidR="00623401" w:rsidRPr="00692ACA" w:rsidRDefault="009C49A5" w:rsidP="00623401">
      <w:pPr>
        <w:autoSpaceDE w:val="0"/>
        <w:autoSpaceDN w:val="0"/>
        <w:adjustRightInd w:val="0"/>
        <w:jc w:val="both"/>
        <w:rPr>
          <w:rFonts w:cs="Arial"/>
          <w:sz w:val="20"/>
          <w:szCs w:val="20"/>
        </w:rPr>
      </w:pPr>
      <w:r w:rsidRPr="00692ACA">
        <w:rPr>
          <w:rFonts w:cs="Arial"/>
          <w:sz w:val="20"/>
          <w:szCs w:val="20"/>
        </w:rPr>
        <w:t>Splošni in posebni pogoji  in ostale podrobnosti v zvezi z izvajanjem okvirnega sporazuma so opredeljene v vzorcu okvirnega sporazuma</w:t>
      </w:r>
      <w:r w:rsidR="00BE1461" w:rsidRPr="00692ACA">
        <w:rPr>
          <w:rFonts w:cs="Arial"/>
          <w:sz w:val="20"/>
          <w:szCs w:val="20"/>
        </w:rPr>
        <w:t xml:space="preserve"> (OBR-8)</w:t>
      </w:r>
      <w:r w:rsidRPr="00692ACA">
        <w:rPr>
          <w:rFonts w:cs="Arial"/>
          <w:sz w:val="20"/>
          <w:szCs w:val="20"/>
        </w:rPr>
        <w:t>, ki je sestavni del te razpisne dokumentacije</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 xml:space="preserve">Naročnik bo ponudnike obvestil o odločitvi o oddaji naročila na način, predpisan v </w:t>
      </w:r>
      <w:r w:rsidR="00F653A8">
        <w:rPr>
          <w:rFonts w:cs="Arial"/>
          <w:sz w:val="20"/>
          <w:lang w:val="sl-SI"/>
        </w:rPr>
        <w:t>ZJN-3</w:t>
      </w:r>
      <w:r w:rsidRPr="00F52292">
        <w:rPr>
          <w:rFonts w:cs="Arial"/>
          <w:sz w:val="20"/>
          <w:lang w:val="sl-SI"/>
        </w:rPr>
        <w:t>.</w:t>
      </w:r>
    </w:p>
    <w:p w:rsidR="00623401" w:rsidRDefault="00623401" w:rsidP="00623401">
      <w:pPr>
        <w:pStyle w:val="Telobesedila22"/>
        <w:ind w:left="0"/>
        <w:jc w:val="left"/>
        <w:rPr>
          <w:rFonts w:cs="Arial"/>
          <w:b/>
          <w:color w:val="1F497D"/>
          <w:sz w:val="20"/>
          <w:lang w:val="sl-SI"/>
        </w:rPr>
      </w:pPr>
    </w:p>
    <w:p w:rsidR="009C49A5" w:rsidRPr="00F52292" w:rsidRDefault="009C49A5"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92ACA" w:rsidRDefault="00692ACA" w:rsidP="00623401">
      <w:pPr>
        <w:pStyle w:val="BodyText22"/>
        <w:ind w:left="0"/>
        <w:jc w:val="left"/>
        <w:rPr>
          <w:rFonts w:cs="Arial"/>
          <w:sz w:val="20"/>
          <w:lang w:val="sl-SI"/>
        </w:rPr>
      </w:pPr>
    </w:p>
    <w:p w:rsidR="00692ACA" w:rsidRDefault="00692ACA" w:rsidP="00623401">
      <w:pPr>
        <w:pStyle w:val="BodyText22"/>
        <w:ind w:left="0"/>
        <w:jc w:val="left"/>
        <w:rPr>
          <w:rFonts w:cs="Arial"/>
          <w:sz w:val="20"/>
          <w:lang w:val="sl-SI"/>
        </w:rPr>
      </w:pPr>
    </w:p>
    <w:p w:rsidR="00692ACA" w:rsidRDefault="00692ACA" w:rsidP="00623401">
      <w:pPr>
        <w:pStyle w:val="BodyText22"/>
        <w:ind w:left="0"/>
        <w:jc w:val="left"/>
        <w:rPr>
          <w:rFonts w:cs="Arial"/>
          <w:sz w:val="20"/>
          <w:lang w:val="sl-SI"/>
        </w:rPr>
      </w:pPr>
    </w:p>
    <w:p w:rsidR="00623401" w:rsidRPr="00F52292" w:rsidRDefault="00623401" w:rsidP="00623401">
      <w:pPr>
        <w:pStyle w:val="BodyText22"/>
        <w:ind w:left="0"/>
        <w:jc w:val="left"/>
        <w:rPr>
          <w:rFonts w:cs="Arial"/>
          <w:sz w:val="20"/>
          <w:lang w:val="sl-SI"/>
        </w:rPr>
      </w:pPr>
      <w:r w:rsidRPr="00F52292">
        <w:rPr>
          <w:rFonts w:cs="Arial"/>
          <w:sz w:val="20"/>
          <w:lang w:val="sl-SI"/>
        </w:rPr>
        <w:t>Pripravila: Mateja Gornik, univ.</w:t>
      </w:r>
      <w:r w:rsidR="00CC4CAF">
        <w:rPr>
          <w:rFonts w:cs="Arial"/>
          <w:sz w:val="20"/>
          <w:lang w:val="sl-SI"/>
        </w:rPr>
        <w:t xml:space="preserve"> </w:t>
      </w:r>
      <w:r w:rsidRPr="00F52292">
        <w:rPr>
          <w:rFonts w:cs="Arial"/>
          <w:sz w:val="20"/>
          <w:lang w:val="sl-SI"/>
        </w:rPr>
        <w:t>dipl.</w:t>
      </w:r>
      <w:r w:rsidR="00CC4CAF">
        <w:rPr>
          <w:rFonts w:cs="Arial"/>
          <w:sz w:val="20"/>
          <w:lang w:val="sl-SI"/>
        </w:rPr>
        <w:t xml:space="preserve"> </w:t>
      </w:r>
      <w:r w:rsidRPr="00F52292">
        <w:rPr>
          <w:rFonts w:cs="Arial"/>
          <w:sz w:val="20"/>
          <w:lang w:val="sl-SI"/>
        </w:rPr>
        <w:t>ekon.</w:t>
      </w:r>
    </w:p>
    <w:p w:rsidR="00623401" w:rsidRPr="00F52292" w:rsidRDefault="00623401" w:rsidP="00623401">
      <w:pPr>
        <w:pStyle w:val="BodyText22"/>
        <w:ind w:left="0"/>
        <w:jc w:val="center"/>
        <w:rPr>
          <w:rFonts w:cs="Arial"/>
          <w:sz w:val="20"/>
          <w:lang w:val="sl-SI"/>
        </w:rPr>
      </w:pPr>
    </w:p>
    <w:p w:rsidR="00623401" w:rsidRPr="00CC4CAF" w:rsidRDefault="00623401" w:rsidP="00623401">
      <w:pPr>
        <w:pStyle w:val="BodyText22"/>
        <w:ind w:left="0"/>
        <w:jc w:val="center"/>
        <w:rPr>
          <w:rFonts w:cs="Arial"/>
          <w:sz w:val="20"/>
          <w:lang w:val="sl-SI"/>
        </w:rPr>
      </w:pPr>
    </w:p>
    <w:p w:rsidR="00623401" w:rsidRPr="00CC4CAF" w:rsidRDefault="00623401" w:rsidP="00623401">
      <w:pPr>
        <w:pStyle w:val="BodyText22"/>
        <w:ind w:left="0"/>
        <w:jc w:val="right"/>
        <w:rPr>
          <w:rFonts w:cs="Arial"/>
          <w:sz w:val="20"/>
          <w:lang w:val="sl-SI"/>
        </w:rPr>
      </w:pPr>
      <w:r w:rsidRPr="00CC4CAF">
        <w:rPr>
          <w:rFonts w:cs="Arial"/>
          <w:sz w:val="20"/>
          <w:lang w:val="sl-SI"/>
        </w:rPr>
        <w:t xml:space="preserve">                                                                                              </w:t>
      </w:r>
      <w:proofErr w:type="spellStart"/>
      <w:r w:rsidR="00CC4CAF" w:rsidRPr="00CC4CAF">
        <w:rPr>
          <w:rFonts w:cs="Arial"/>
          <w:sz w:val="20"/>
          <w:lang w:val="sl-SI"/>
        </w:rPr>
        <w:t>V.d</w:t>
      </w:r>
      <w:proofErr w:type="spellEnd"/>
      <w:r w:rsidR="00CC4CAF" w:rsidRPr="00CC4CAF">
        <w:rPr>
          <w:rFonts w:cs="Arial"/>
          <w:sz w:val="20"/>
          <w:lang w:val="sl-SI"/>
        </w:rPr>
        <w:t>. d</w:t>
      </w:r>
      <w:r w:rsidRPr="00CC4CAF">
        <w:rPr>
          <w:rFonts w:cs="Arial"/>
          <w:sz w:val="20"/>
          <w:lang w:val="sl-SI"/>
        </w:rPr>
        <w:t>irektor</w:t>
      </w:r>
      <w:r w:rsidR="00CC4CAF" w:rsidRPr="00CC4CAF">
        <w:rPr>
          <w:rFonts w:cs="Arial"/>
          <w:sz w:val="20"/>
          <w:lang w:val="sl-SI"/>
        </w:rPr>
        <w:t>ja</w:t>
      </w:r>
      <w:r w:rsidRPr="00CC4CAF">
        <w:rPr>
          <w:rFonts w:cs="Arial"/>
          <w:sz w:val="20"/>
          <w:lang w:val="sl-SI"/>
        </w:rPr>
        <w:t>:</w:t>
      </w:r>
    </w:p>
    <w:p w:rsidR="00623401" w:rsidRPr="00CC4CAF" w:rsidRDefault="00CC4CAF" w:rsidP="00623401">
      <w:pPr>
        <w:pStyle w:val="BodyText22"/>
        <w:ind w:left="0"/>
        <w:jc w:val="right"/>
        <w:rPr>
          <w:rFonts w:cs="Arial"/>
          <w:sz w:val="20"/>
          <w:lang w:val="sl-SI"/>
        </w:rPr>
      </w:pPr>
      <w:r w:rsidRPr="00CC4CAF">
        <w:rPr>
          <w:rFonts w:cs="Arial"/>
          <w:sz w:val="20"/>
          <w:lang w:val="sl-SI"/>
        </w:rPr>
        <w:t>Mag. Ksandi Javornik</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CC4CAF" w:rsidRDefault="00CC4CAF" w:rsidP="00623401">
      <w:pPr>
        <w:pStyle w:val="BodyText22"/>
        <w:ind w:left="0"/>
        <w:jc w:val="right"/>
        <w:rPr>
          <w:rFonts w:cs="Arial"/>
          <w:sz w:val="20"/>
          <w:lang w:val="sl-SI"/>
        </w:rPr>
      </w:pPr>
    </w:p>
    <w:p w:rsidR="0082389A" w:rsidRDefault="00103052" w:rsidP="00F268CC">
      <w:pPr>
        <w:pStyle w:val="Naslov1"/>
        <w:widowControl w:val="0"/>
        <w:numPr>
          <w:ilvl w:val="0"/>
          <w:numId w:val="14"/>
        </w:numPr>
        <w:spacing w:after="60" w:line="276" w:lineRule="auto"/>
        <w:rPr>
          <w:rFonts w:ascii="Arial" w:hAnsi="Arial" w:cs="Arial"/>
          <w:b/>
          <w:sz w:val="20"/>
        </w:rPr>
      </w:pPr>
      <w:bookmarkStart w:id="1" w:name="_Toc456003824"/>
      <w:bookmarkStart w:id="2" w:name="_Toc456004133"/>
      <w:r>
        <w:rPr>
          <w:rFonts w:ascii="Arial" w:hAnsi="Arial" w:cs="Arial"/>
          <w:b/>
          <w:sz w:val="20"/>
        </w:rPr>
        <w:lastRenderedPageBreak/>
        <w:t>RA</w:t>
      </w:r>
      <w:r w:rsidR="0082389A" w:rsidRPr="0082389A">
        <w:rPr>
          <w:rFonts w:ascii="Arial" w:hAnsi="Arial" w:cs="Arial"/>
          <w:b/>
          <w:sz w:val="20"/>
        </w:rPr>
        <w:t>ZPISNI OBRAZCI, VZORCI, POTRDILA IN IZJAVE</w:t>
      </w:r>
      <w:bookmarkEnd w:id="1"/>
      <w:bookmarkEnd w:id="2"/>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D966F6" w:rsidP="00623401">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F653A8">
              <w:rPr>
                <w:rFonts w:cs="Arial"/>
                <w:sz w:val="20"/>
                <w:szCs w:val="20"/>
              </w:rPr>
              <w:t>, 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9752BD" w:rsidRDefault="009752BD" w:rsidP="00623401">
      <w:pPr>
        <w:widowControl w:val="0"/>
        <w:jc w:val="both"/>
        <w:rPr>
          <w:rFonts w:cs="Arial"/>
          <w:sz w:val="20"/>
          <w:szCs w:val="20"/>
        </w:rPr>
      </w:pPr>
    </w:p>
    <w:p w:rsidR="006820E8" w:rsidRPr="00F52292" w:rsidRDefault="006820E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026CF9" w:rsidRDefault="00026CF9"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692ACA" w:rsidRDefault="00623401" w:rsidP="00623401">
      <w:pPr>
        <w:autoSpaceDE w:val="0"/>
        <w:autoSpaceDN w:val="0"/>
        <w:adjustRightInd w:val="0"/>
        <w:jc w:val="both"/>
        <w:rPr>
          <w:rFonts w:cs="Arial"/>
          <w:b/>
          <w:color w:val="000000"/>
          <w:sz w:val="20"/>
          <w:szCs w:val="20"/>
        </w:rPr>
      </w:pPr>
      <w:r w:rsidRPr="00692ACA">
        <w:rPr>
          <w:rFonts w:cs="Arial"/>
          <w:b/>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32CA2" w:rsidRPr="00F52292" w:rsidRDefault="00532CA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23401" w:rsidRPr="00F52292" w:rsidRDefault="00623401" w:rsidP="00623401">
      <w:pPr>
        <w:pStyle w:val="BodyText22"/>
        <w:ind w:left="0"/>
        <w:rPr>
          <w:rFonts w:cs="Arial"/>
          <w:color w:val="000000"/>
          <w:sz w:val="20"/>
          <w:highlight w:val="yellow"/>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Default="00623401" w:rsidP="00623401">
      <w:pPr>
        <w:pStyle w:val="BodyText22"/>
        <w:ind w:left="0"/>
        <w:rPr>
          <w:rFonts w:cs="Arial"/>
          <w:color w:val="000000"/>
          <w:sz w:val="20"/>
          <w:lang w:val="sl-SI"/>
        </w:rPr>
      </w:pPr>
    </w:p>
    <w:tbl>
      <w:tblPr>
        <w:tblW w:w="8860" w:type="dxa"/>
        <w:tblCellMar>
          <w:left w:w="70" w:type="dxa"/>
          <w:right w:w="70" w:type="dxa"/>
        </w:tblCellMar>
        <w:tblLook w:val="04A0" w:firstRow="1" w:lastRow="0" w:firstColumn="1" w:lastColumn="0" w:noHBand="0" w:noVBand="1"/>
      </w:tblPr>
      <w:tblGrid>
        <w:gridCol w:w="1271"/>
        <w:gridCol w:w="3556"/>
        <w:gridCol w:w="1346"/>
        <w:gridCol w:w="1340"/>
        <w:gridCol w:w="1347"/>
      </w:tblGrid>
      <w:tr w:rsidR="00C3585D" w:rsidRPr="00C3585D" w:rsidTr="00C3585D">
        <w:trPr>
          <w:trHeight w:val="660"/>
        </w:trPr>
        <w:tc>
          <w:tcPr>
            <w:tcW w:w="1271"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rsidR="00C3585D" w:rsidRPr="00C3585D" w:rsidRDefault="00C3585D" w:rsidP="00C3585D">
            <w:pPr>
              <w:jc w:val="center"/>
              <w:rPr>
                <w:rFonts w:cs="Arial"/>
                <w:b/>
                <w:bCs/>
                <w:sz w:val="20"/>
                <w:szCs w:val="20"/>
              </w:rPr>
            </w:pPr>
            <w:r w:rsidRPr="00C3585D">
              <w:rPr>
                <w:rFonts w:cs="Arial"/>
                <w:b/>
                <w:bCs/>
                <w:sz w:val="20"/>
                <w:szCs w:val="20"/>
              </w:rPr>
              <w:t>SKLOP</w:t>
            </w:r>
          </w:p>
        </w:tc>
        <w:tc>
          <w:tcPr>
            <w:tcW w:w="3556" w:type="dxa"/>
            <w:tcBorders>
              <w:top w:val="single" w:sz="4" w:space="0" w:color="auto"/>
              <w:left w:val="nil"/>
              <w:bottom w:val="single" w:sz="4" w:space="0" w:color="auto"/>
              <w:right w:val="single" w:sz="4" w:space="0" w:color="auto"/>
            </w:tcBorders>
            <w:shd w:val="clear" w:color="000000" w:fill="FFF2CC"/>
            <w:noWrap/>
            <w:vAlign w:val="center"/>
            <w:hideMark/>
          </w:tcPr>
          <w:p w:rsidR="00C3585D" w:rsidRPr="00C3585D" w:rsidRDefault="00C3585D" w:rsidP="00C3585D">
            <w:pPr>
              <w:jc w:val="center"/>
              <w:rPr>
                <w:rFonts w:cs="Arial"/>
                <w:b/>
                <w:bCs/>
                <w:sz w:val="20"/>
                <w:szCs w:val="20"/>
              </w:rPr>
            </w:pPr>
            <w:r w:rsidRPr="00C3585D">
              <w:rPr>
                <w:rFonts w:cs="Arial"/>
                <w:b/>
                <w:bCs/>
                <w:sz w:val="20"/>
                <w:szCs w:val="20"/>
              </w:rPr>
              <w:t>NAZIV SKLOPA / NAČIN IZBORA</w:t>
            </w:r>
          </w:p>
        </w:tc>
        <w:tc>
          <w:tcPr>
            <w:tcW w:w="1346" w:type="dxa"/>
            <w:tcBorders>
              <w:top w:val="single" w:sz="4" w:space="0" w:color="auto"/>
              <w:left w:val="nil"/>
              <w:bottom w:val="single" w:sz="4" w:space="0" w:color="auto"/>
              <w:right w:val="single" w:sz="4" w:space="0" w:color="auto"/>
            </w:tcBorders>
            <w:shd w:val="clear" w:color="000000" w:fill="FFF2CC"/>
            <w:vAlign w:val="center"/>
            <w:hideMark/>
          </w:tcPr>
          <w:p w:rsidR="00C3585D" w:rsidRPr="00C3585D" w:rsidRDefault="00C3585D" w:rsidP="00C3585D">
            <w:pPr>
              <w:jc w:val="center"/>
              <w:rPr>
                <w:rFonts w:cs="Arial"/>
                <w:b/>
                <w:bCs/>
                <w:sz w:val="20"/>
                <w:szCs w:val="20"/>
              </w:rPr>
            </w:pPr>
            <w:r w:rsidRPr="00C3585D">
              <w:rPr>
                <w:rFonts w:cs="Arial"/>
                <w:b/>
                <w:bCs/>
                <w:sz w:val="20"/>
                <w:szCs w:val="20"/>
              </w:rPr>
              <w:t>Znesek brez DDV</w:t>
            </w:r>
          </w:p>
        </w:tc>
        <w:tc>
          <w:tcPr>
            <w:tcW w:w="1340" w:type="dxa"/>
            <w:tcBorders>
              <w:top w:val="single" w:sz="4" w:space="0" w:color="auto"/>
              <w:left w:val="nil"/>
              <w:bottom w:val="single" w:sz="4" w:space="0" w:color="auto"/>
              <w:right w:val="single" w:sz="4" w:space="0" w:color="auto"/>
            </w:tcBorders>
            <w:shd w:val="clear" w:color="000000" w:fill="FFF2CC"/>
            <w:vAlign w:val="center"/>
            <w:hideMark/>
          </w:tcPr>
          <w:p w:rsidR="00C3585D" w:rsidRPr="00C3585D" w:rsidRDefault="00C3585D" w:rsidP="00C3585D">
            <w:pPr>
              <w:jc w:val="center"/>
              <w:rPr>
                <w:rFonts w:cs="Arial"/>
                <w:b/>
                <w:bCs/>
                <w:sz w:val="20"/>
                <w:szCs w:val="20"/>
              </w:rPr>
            </w:pPr>
            <w:r w:rsidRPr="00C3585D">
              <w:rPr>
                <w:rFonts w:cs="Arial"/>
                <w:b/>
                <w:bCs/>
                <w:sz w:val="20"/>
                <w:szCs w:val="20"/>
              </w:rPr>
              <w:t>DDV</w:t>
            </w:r>
          </w:p>
        </w:tc>
        <w:tc>
          <w:tcPr>
            <w:tcW w:w="1347" w:type="dxa"/>
            <w:tcBorders>
              <w:top w:val="single" w:sz="4" w:space="0" w:color="auto"/>
              <w:left w:val="nil"/>
              <w:bottom w:val="single" w:sz="4" w:space="0" w:color="auto"/>
              <w:right w:val="single" w:sz="4" w:space="0" w:color="auto"/>
            </w:tcBorders>
            <w:shd w:val="clear" w:color="000000" w:fill="FFF2CC"/>
            <w:vAlign w:val="center"/>
            <w:hideMark/>
          </w:tcPr>
          <w:p w:rsidR="00C3585D" w:rsidRPr="00C3585D" w:rsidRDefault="00C3585D" w:rsidP="00C3585D">
            <w:pPr>
              <w:jc w:val="center"/>
              <w:rPr>
                <w:rFonts w:cs="Arial"/>
                <w:b/>
                <w:bCs/>
                <w:sz w:val="20"/>
                <w:szCs w:val="20"/>
              </w:rPr>
            </w:pPr>
            <w:r w:rsidRPr="00C3585D">
              <w:rPr>
                <w:rFonts w:cs="Arial"/>
                <w:b/>
                <w:bCs/>
                <w:sz w:val="20"/>
                <w:szCs w:val="20"/>
              </w:rPr>
              <w:t>Znesek z DDV</w:t>
            </w:r>
          </w:p>
        </w:tc>
      </w:tr>
      <w:tr w:rsidR="00C3585D" w:rsidRPr="00C3585D" w:rsidTr="00C3585D">
        <w:trPr>
          <w:trHeight w:val="420"/>
        </w:trPr>
        <w:tc>
          <w:tcPr>
            <w:tcW w:w="1271" w:type="dxa"/>
            <w:tcBorders>
              <w:top w:val="nil"/>
              <w:left w:val="single" w:sz="4" w:space="0" w:color="auto"/>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ARL56</w:t>
            </w:r>
          </w:p>
        </w:tc>
        <w:tc>
          <w:tcPr>
            <w:tcW w:w="3556"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ZDRAVILA  (izbor po posameznem artiklu)</w:t>
            </w:r>
          </w:p>
        </w:tc>
        <w:tc>
          <w:tcPr>
            <w:tcW w:w="1346"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w:t>
            </w:r>
          </w:p>
        </w:tc>
        <w:tc>
          <w:tcPr>
            <w:tcW w:w="3556"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ZDRAVILA  (izbor po posameznem sklopu)</w:t>
            </w:r>
          </w:p>
        </w:tc>
        <w:tc>
          <w:tcPr>
            <w:tcW w:w="1346"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FCE4D6"/>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ARL5701</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Sklop I</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ARL570101</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jopromid</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ARL570102</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jopamidol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ARL570103</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jomeprol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ARL570104</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joheksol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ARL5702</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Sklop II</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ARL570201</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jopamidol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ARL570202</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jopromid</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ARL5703</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III </w:t>
            </w:r>
            <w:proofErr w:type="spellStart"/>
            <w:r w:rsidRPr="00C3585D">
              <w:rPr>
                <w:rFonts w:ascii="Arial Narrow" w:hAnsi="Arial Narrow" w:cs="Arial"/>
                <w:b/>
                <w:bCs/>
                <w:color w:val="000000"/>
                <w:sz w:val="20"/>
                <w:szCs w:val="20"/>
              </w:rPr>
              <w:t>docetaksel</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ARL5704</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IV </w:t>
            </w:r>
            <w:proofErr w:type="spellStart"/>
            <w:r w:rsidRPr="00C3585D">
              <w:rPr>
                <w:rFonts w:ascii="Arial Narrow" w:hAnsi="Arial Narrow" w:cs="Arial"/>
                <w:b/>
                <w:bCs/>
                <w:color w:val="000000"/>
                <w:sz w:val="20"/>
                <w:szCs w:val="20"/>
              </w:rPr>
              <w:t>karboplatin</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ARL5705</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V </w:t>
            </w:r>
            <w:proofErr w:type="spellStart"/>
            <w:r w:rsidRPr="00C3585D">
              <w:rPr>
                <w:rFonts w:ascii="Arial Narrow" w:hAnsi="Arial Narrow" w:cs="Arial"/>
                <w:b/>
                <w:bCs/>
                <w:color w:val="000000"/>
                <w:sz w:val="20"/>
                <w:szCs w:val="20"/>
              </w:rPr>
              <w:t>gemcitabin</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ARL5706</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VI </w:t>
            </w:r>
            <w:proofErr w:type="spellStart"/>
            <w:r w:rsidRPr="00C3585D">
              <w:rPr>
                <w:rFonts w:ascii="Arial Narrow" w:hAnsi="Arial Narrow" w:cs="Arial"/>
                <w:b/>
                <w:bCs/>
                <w:color w:val="000000"/>
                <w:sz w:val="20"/>
                <w:szCs w:val="20"/>
              </w:rPr>
              <w:t>paklitaksel</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ARL5707</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VII </w:t>
            </w:r>
            <w:proofErr w:type="spellStart"/>
            <w:r w:rsidRPr="00C3585D">
              <w:rPr>
                <w:rFonts w:ascii="Arial Narrow" w:hAnsi="Arial Narrow" w:cs="Arial"/>
                <w:b/>
                <w:bCs/>
                <w:color w:val="000000"/>
                <w:sz w:val="20"/>
                <w:szCs w:val="20"/>
              </w:rPr>
              <w:t>oksaliplatin</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ARL5708</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VIII </w:t>
            </w:r>
            <w:proofErr w:type="spellStart"/>
            <w:r w:rsidRPr="00C3585D">
              <w:rPr>
                <w:rFonts w:ascii="Arial Narrow" w:hAnsi="Arial Narrow" w:cs="Arial"/>
                <w:b/>
                <w:bCs/>
                <w:color w:val="000000"/>
                <w:sz w:val="20"/>
                <w:szCs w:val="20"/>
              </w:rPr>
              <w:t>rituksimab</w:t>
            </w:r>
            <w:proofErr w:type="spellEnd"/>
            <w:r w:rsidRPr="00C3585D">
              <w:rPr>
                <w:rFonts w:ascii="Arial Narrow" w:hAnsi="Arial Narrow" w:cs="Arial"/>
                <w:b/>
                <w:bCs/>
                <w:color w:val="000000"/>
                <w:sz w:val="20"/>
                <w:szCs w:val="20"/>
              </w:rPr>
              <w:t xml:space="preserve"> I</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ARL5709</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IX humani </w:t>
            </w:r>
            <w:proofErr w:type="spellStart"/>
            <w:r w:rsidRPr="00C3585D">
              <w:rPr>
                <w:rFonts w:ascii="Arial Narrow" w:hAnsi="Arial Narrow" w:cs="Arial"/>
                <w:b/>
                <w:bCs/>
                <w:color w:val="000000"/>
                <w:sz w:val="20"/>
                <w:szCs w:val="20"/>
              </w:rPr>
              <w:t>imunoglobulini</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ARL5710</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 </w:t>
            </w:r>
            <w:proofErr w:type="spellStart"/>
            <w:r w:rsidRPr="00C3585D">
              <w:rPr>
                <w:rFonts w:ascii="Arial Narrow" w:hAnsi="Arial Narrow" w:cs="Arial"/>
                <w:b/>
                <w:bCs/>
                <w:color w:val="000000"/>
                <w:sz w:val="20"/>
                <w:szCs w:val="20"/>
              </w:rPr>
              <w:t>tocilizumab</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ARL5711</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XI </w:t>
            </w:r>
            <w:proofErr w:type="spellStart"/>
            <w:r w:rsidRPr="00C3585D">
              <w:rPr>
                <w:rFonts w:ascii="Arial Narrow" w:hAnsi="Arial Narrow" w:cs="Arial"/>
                <w:b/>
                <w:bCs/>
                <w:color w:val="000000"/>
                <w:sz w:val="20"/>
                <w:szCs w:val="20"/>
              </w:rPr>
              <w:t>nizkomolek.heparini</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ARL571101</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enoksaparin</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ARL571102</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dalteparin</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lastRenderedPageBreak/>
              <w:t>ARL571103</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nadroparin</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76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ARL5712</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XII </w:t>
            </w:r>
            <w:proofErr w:type="spellStart"/>
            <w:r w:rsidRPr="00C3585D">
              <w:rPr>
                <w:rFonts w:ascii="Arial Narrow" w:hAnsi="Arial Narrow" w:cs="Arial"/>
                <w:b/>
                <w:bCs/>
                <w:color w:val="000000"/>
                <w:sz w:val="20"/>
                <w:szCs w:val="20"/>
              </w:rPr>
              <w:t>bendamustin</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ARL5713</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XIII </w:t>
            </w:r>
            <w:proofErr w:type="spellStart"/>
            <w:r w:rsidRPr="00C3585D">
              <w:rPr>
                <w:rFonts w:ascii="Arial Narrow" w:hAnsi="Arial Narrow" w:cs="Arial"/>
                <w:b/>
                <w:bCs/>
                <w:color w:val="000000"/>
                <w:sz w:val="20"/>
                <w:szCs w:val="20"/>
              </w:rPr>
              <w:t>ciklofosfamid</w:t>
            </w:r>
            <w:proofErr w:type="spellEnd"/>
            <w:r w:rsidRPr="00C3585D">
              <w:rPr>
                <w:rFonts w:ascii="Arial Narrow" w:hAnsi="Arial Narrow" w:cs="Arial"/>
                <w:b/>
                <w:bCs/>
                <w:color w:val="000000"/>
                <w:sz w:val="20"/>
                <w:szCs w:val="20"/>
              </w:rPr>
              <w:t xml:space="preserve"> </w:t>
            </w:r>
            <w:proofErr w:type="spellStart"/>
            <w:r w:rsidRPr="00C3585D">
              <w:rPr>
                <w:rFonts w:ascii="Arial Narrow" w:hAnsi="Arial Narrow" w:cs="Arial"/>
                <w:b/>
                <w:bCs/>
                <w:color w:val="000000"/>
                <w:sz w:val="20"/>
                <w:szCs w:val="20"/>
              </w:rPr>
              <w:t>viale</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ARL5714</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XIV </w:t>
            </w:r>
            <w:proofErr w:type="spellStart"/>
            <w:r w:rsidRPr="00C3585D">
              <w:rPr>
                <w:rFonts w:ascii="Arial Narrow" w:hAnsi="Arial Narrow" w:cs="Arial"/>
                <w:b/>
                <w:bCs/>
                <w:color w:val="000000"/>
                <w:sz w:val="20"/>
                <w:szCs w:val="20"/>
              </w:rPr>
              <w:t>koagulacijski</w:t>
            </w:r>
            <w:proofErr w:type="spellEnd"/>
            <w:r w:rsidRPr="00C3585D">
              <w:rPr>
                <w:rFonts w:ascii="Arial Narrow" w:hAnsi="Arial Narrow" w:cs="Arial"/>
                <w:b/>
                <w:bCs/>
                <w:color w:val="000000"/>
                <w:sz w:val="20"/>
                <w:szCs w:val="20"/>
              </w:rPr>
              <w:t xml:space="preserve"> faktor IX</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ARL5715</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XV </w:t>
            </w:r>
            <w:proofErr w:type="spellStart"/>
            <w:r w:rsidRPr="00C3585D">
              <w:rPr>
                <w:rFonts w:ascii="Arial Narrow" w:hAnsi="Arial Narrow" w:cs="Arial"/>
                <w:b/>
                <w:bCs/>
                <w:color w:val="000000"/>
                <w:sz w:val="20"/>
                <w:szCs w:val="20"/>
              </w:rPr>
              <w:t>rituksimab</w:t>
            </w:r>
            <w:proofErr w:type="spellEnd"/>
            <w:r w:rsidRPr="00C3585D">
              <w:rPr>
                <w:rFonts w:ascii="Arial Narrow" w:hAnsi="Arial Narrow" w:cs="Arial"/>
                <w:b/>
                <w:bCs/>
                <w:color w:val="000000"/>
                <w:sz w:val="20"/>
                <w:szCs w:val="20"/>
              </w:rPr>
              <w:t xml:space="preserve"> II</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ARL5716</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Sklop XVI morfin sulfat</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ARL5717</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XVII </w:t>
            </w:r>
            <w:proofErr w:type="spellStart"/>
            <w:r w:rsidRPr="00C3585D">
              <w:rPr>
                <w:rFonts w:ascii="Arial Narrow" w:hAnsi="Arial Narrow" w:cs="Arial"/>
                <w:b/>
                <w:bCs/>
                <w:color w:val="000000"/>
                <w:sz w:val="20"/>
                <w:szCs w:val="20"/>
              </w:rPr>
              <w:t>trastuzumab</w:t>
            </w:r>
            <w:proofErr w:type="spellEnd"/>
            <w:r w:rsidRPr="00C3585D">
              <w:rPr>
                <w:rFonts w:ascii="Arial Narrow" w:hAnsi="Arial Narrow" w:cs="Arial"/>
                <w:b/>
                <w:bCs/>
                <w:color w:val="000000"/>
                <w:sz w:val="20"/>
                <w:szCs w:val="20"/>
              </w:rPr>
              <w:t xml:space="preserve"> </w:t>
            </w:r>
            <w:proofErr w:type="spellStart"/>
            <w:r w:rsidRPr="00C3585D">
              <w:rPr>
                <w:rFonts w:ascii="Arial Narrow" w:hAnsi="Arial Narrow" w:cs="Arial"/>
                <w:b/>
                <w:bCs/>
                <w:color w:val="000000"/>
                <w:sz w:val="20"/>
                <w:szCs w:val="20"/>
              </w:rPr>
              <w:t>emtanzin</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ARL5718</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XVIII </w:t>
            </w:r>
            <w:proofErr w:type="spellStart"/>
            <w:r w:rsidRPr="00C3585D">
              <w:rPr>
                <w:rFonts w:ascii="Arial Narrow" w:hAnsi="Arial Narrow" w:cs="Arial"/>
                <w:b/>
                <w:bCs/>
                <w:color w:val="000000"/>
                <w:sz w:val="20"/>
                <w:szCs w:val="20"/>
              </w:rPr>
              <w:t>daptomicin</w:t>
            </w:r>
            <w:proofErr w:type="spellEnd"/>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ARL5719</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XIX </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ARL571901</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jopromid</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ARL571902</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jopamidol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ARL571903</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jomeprol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ARL571904</w:t>
            </w:r>
          </w:p>
        </w:tc>
        <w:tc>
          <w:tcPr>
            <w:tcW w:w="355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proofErr w:type="spellStart"/>
            <w:r w:rsidRPr="00C3585D">
              <w:rPr>
                <w:rFonts w:ascii="Arial Narrow" w:hAnsi="Arial Narrow" w:cs="Arial"/>
                <w:i/>
                <w:iCs/>
                <w:color w:val="000000"/>
                <w:sz w:val="20"/>
                <w:szCs w:val="20"/>
              </w:rPr>
              <w:t>joheksol</w:t>
            </w:r>
            <w:proofErr w:type="spellEnd"/>
          </w:p>
        </w:tc>
        <w:tc>
          <w:tcPr>
            <w:tcW w:w="1346"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c>
          <w:tcPr>
            <w:tcW w:w="1347" w:type="dxa"/>
            <w:tcBorders>
              <w:top w:val="nil"/>
              <w:left w:val="nil"/>
              <w:bottom w:val="single" w:sz="4" w:space="0" w:color="auto"/>
              <w:right w:val="single" w:sz="4" w:space="0" w:color="auto"/>
            </w:tcBorders>
            <w:shd w:val="clear" w:color="auto" w:fill="auto"/>
            <w:vAlign w:val="center"/>
            <w:hideMark/>
          </w:tcPr>
          <w:p w:rsidR="00C3585D" w:rsidRPr="00C3585D" w:rsidRDefault="00C3585D" w:rsidP="00C3585D">
            <w:pPr>
              <w:rPr>
                <w:rFonts w:ascii="Arial Narrow" w:hAnsi="Arial Narrow" w:cs="Arial"/>
                <w:i/>
                <w:iCs/>
                <w:color w:val="000000"/>
                <w:sz w:val="20"/>
                <w:szCs w:val="20"/>
              </w:rPr>
            </w:pPr>
            <w:r w:rsidRPr="00C3585D">
              <w:rPr>
                <w:rFonts w:ascii="Arial Narrow" w:hAnsi="Arial Narrow" w:cs="Arial"/>
                <w:i/>
                <w:i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ARL5720</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XX </w:t>
            </w:r>
            <w:proofErr w:type="spellStart"/>
            <w:r w:rsidRPr="00C3585D">
              <w:rPr>
                <w:rFonts w:ascii="Arial Narrow" w:hAnsi="Arial Narrow" w:cs="Arial"/>
                <w:b/>
                <w:bCs/>
                <w:color w:val="000000"/>
                <w:sz w:val="20"/>
                <w:szCs w:val="20"/>
              </w:rPr>
              <w:t>Prednapolnjene</w:t>
            </w:r>
            <w:proofErr w:type="spellEnd"/>
            <w:r w:rsidRPr="00C3585D">
              <w:rPr>
                <w:rFonts w:ascii="Arial Narrow" w:hAnsi="Arial Narrow" w:cs="Arial"/>
                <w:b/>
                <w:bCs/>
                <w:color w:val="000000"/>
                <w:sz w:val="20"/>
                <w:szCs w:val="20"/>
              </w:rPr>
              <w:t xml:space="preserve"> brizgalke I </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ARL5721</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XXI </w:t>
            </w:r>
            <w:proofErr w:type="spellStart"/>
            <w:r w:rsidRPr="00C3585D">
              <w:rPr>
                <w:rFonts w:ascii="Arial Narrow" w:hAnsi="Arial Narrow" w:cs="Arial"/>
                <w:b/>
                <w:bCs/>
                <w:color w:val="000000"/>
                <w:sz w:val="20"/>
                <w:szCs w:val="20"/>
              </w:rPr>
              <w:t>Prednapolnjene</w:t>
            </w:r>
            <w:proofErr w:type="spellEnd"/>
            <w:r w:rsidRPr="00C3585D">
              <w:rPr>
                <w:rFonts w:ascii="Arial Narrow" w:hAnsi="Arial Narrow" w:cs="Arial"/>
                <w:b/>
                <w:bCs/>
                <w:color w:val="000000"/>
                <w:sz w:val="20"/>
                <w:szCs w:val="20"/>
              </w:rPr>
              <w:t xml:space="preserve"> brizgalke II </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r w:rsidR="00C3585D" w:rsidRPr="00C3585D" w:rsidTr="00C3585D">
        <w:trPr>
          <w:trHeight w:val="315"/>
        </w:trPr>
        <w:tc>
          <w:tcPr>
            <w:tcW w:w="1271" w:type="dxa"/>
            <w:tcBorders>
              <w:top w:val="nil"/>
              <w:left w:val="single" w:sz="4" w:space="0" w:color="auto"/>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ARL5722</w:t>
            </w:r>
          </w:p>
        </w:tc>
        <w:tc>
          <w:tcPr>
            <w:tcW w:w="355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xml:space="preserve">Sklop XXII </w:t>
            </w:r>
            <w:proofErr w:type="spellStart"/>
            <w:r w:rsidRPr="00C3585D">
              <w:rPr>
                <w:rFonts w:ascii="Arial Narrow" w:hAnsi="Arial Narrow" w:cs="Arial"/>
                <w:b/>
                <w:bCs/>
                <w:color w:val="000000"/>
                <w:sz w:val="20"/>
                <w:szCs w:val="20"/>
              </w:rPr>
              <w:t>koagulacijski</w:t>
            </w:r>
            <w:proofErr w:type="spellEnd"/>
            <w:r w:rsidRPr="00C3585D">
              <w:rPr>
                <w:rFonts w:ascii="Arial Narrow" w:hAnsi="Arial Narrow" w:cs="Arial"/>
                <w:b/>
                <w:bCs/>
                <w:color w:val="000000"/>
                <w:sz w:val="20"/>
                <w:szCs w:val="20"/>
              </w:rPr>
              <w:t xml:space="preserve"> faktor VIII</w:t>
            </w:r>
          </w:p>
        </w:tc>
        <w:tc>
          <w:tcPr>
            <w:tcW w:w="1346"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0"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c>
          <w:tcPr>
            <w:tcW w:w="1347" w:type="dxa"/>
            <w:tcBorders>
              <w:top w:val="nil"/>
              <w:left w:val="nil"/>
              <w:bottom w:val="single" w:sz="4" w:space="0" w:color="auto"/>
              <w:right w:val="single" w:sz="4" w:space="0" w:color="auto"/>
            </w:tcBorders>
            <w:shd w:val="clear" w:color="000000" w:fill="D0CECE"/>
            <w:vAlign w:val="center"/>
            <w:hideMark/>
          </w:tcPr>
          <w:p w:rsidR="00C3585D" w:rsidRPr="00C3585D" w:rsidRDefault="00C3585D" w:rsidP="00C3585D">
            <w:pPr>
              <w:rPr>
                <w:rFonts w:ascii="Arial Narrow" w:hAnsi="Arial Narrow" w:cs="Arial"/>
                <w:b/>
                <w:bCs/>
                <w:color w:val="000000"/>
                <w:sz w:val="20"/>
                <w:szCs w:val="20"/>
              </w:rPr>
            </w:pPr>
            <w:r w:rsidRPr="00C3585D">
              <w:rPr>
                <w:rFonts w:ascii="Arial Narrow" w:hAnsi="Arial Narrow" w:cs="Arial"/>
                <w:b/>
                <w:bCs/>
                <w:color w:val="000000"/>
                <w:sz w:val="20"/>
                <w:szCs w:val="20"/>
              </w:rPr>
              <w:t> </w:t>
            </w:r>
          </w:p>
        </w:tc>
      </w:tr>
    </w:tbl>
    <w:p w:rsidR="00C3585D" w:rsidRDefault="00C3585D" w:rsidP="00623401">
      <w:pPr>
        <w:pStyle w:val="BodyText22"/>
        <w:ind w:left="0"/>
        <w:rPr>
          <w:rFonts w:cs="Arial"/>
          <w:color w:val="000000"/>
          <w:sz w:val="20"/>
          <w:lang w:val="sl-SI"/>
        </w:rPr>
      </w:pPr>
    </w:p>
    <w:p w:rsidR="00C3585D" w:rsidRDefault="00C3585D" w:rsidP="00623401">
      <w:pPr>
        <w:pStyle w:val="BodyText22"/>
        <w:ind w:left="0"/>
        <w:rPr>
          <w:rFonts w:cs="Arial"/>
          <w:color w:val="000000"/>
          <w:sz w:val="20"/>
          <w:lang w:val="sl-SI"/>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1320E4">
        <w:rPr>
          <w:rFonts w:cs="Arial"/>
          <w:b/>
          <w:color w:val="000000"/>
          <w:sz w:val="20"/>
          <w:szCs w:val="20"/>
        </w:rPr>
        <w:t>1</w:t>
      </w:r>
      <w:r w:rsidR="00F653A8">
        <w:rPr>
          <w:rFonts w:cs="Arial"/>
          <w:b/>
          <w:color w:val="000000"/>
          <w:sz w:val="20"/>
          <w:szCs w:val="20"/>
        </w:rPr>
        <w:t>8</w:t>
      </w:r>
      <w:r w:rsidRPr="001320E4">
        <w:rPr>
          <w:rFonts w:cs="Arial"/>
          <w:b/>
          <w:color w:val="000000"/>
          <w:sz w:val="20"/>
          <w:szCs w:val="20"/>
        </w:rPr>
        <w:t>0 dni</w:t>
      </w:r>
      <w:r w:rsidRPr="00F52292">
        <w:rPr>
          <w:rFonts w:cs="Arial"/>
          <w:color w:val="000000"/>
          <w:sz w:val="20"/>
          <w:szCs w:val="20"/>
        </w:rPr>
        <w:t xml:space="preserve">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V ponudbeni ceni  so zajeti vsi stroški ponudnika, </w:t>
      </w:r>
      <w:r w:rsidR="00860ADE">
        <w:rPr>
          <w:rFonts w:cs="Arial"/>
          <w:color w:val="000000"/>
          <w:sz w:val="20"/>
          <w:szCs w:val="20"/>
        </w:rPr>
        <w:t xml:space="preserve">popusti </w:t>
      </w:r>
      <w:r w:rsidRPr="00F52292">
        <w:rPr>
          <w:rFonts w:cs="Arial"/>
          <w:color w:val="000000"/>
          <w:sz w:val="20"/>
          <w:szCs w:val="20"/>
        </w:rPr>
        <w:t>so fiksn</w:t>
      </w:r>
      <w:r w:rsidR="00860ADE">
        <w:rPr>
          <w:rFonts w:cs="Arial"/>
          <w:color w:val="000000"/>
          <w:sz w:val="20"/>
          <w:szCs w:val="20"/>
        </w:rPr>
        <w:t>i</w:t>
      </w:r>
      <w:r w:rsidRPr="00F52292">
        <w:rPr>
          <w:rFonts w:cs="Arial"/>
          <w:color w:val="000000"/>
          <w:sz w:val="20"/>
          <w:szCs w:val="20"/>
        </w:rPr>
        <w:t xml:space="preserve"> ter nespremenljiv</w:t>
      </w:r>
      <w:r w:rsidR="00860ADE">
        <w:rPr>
          <w:rFonts w:cs="Arial"/>
          <w:color w:val="000000"/>
          <w:sz w:val="20"/>
          <w:szCs w:val="20"/>
        </w:rPr>
        <w:t>i</w:t>
      </w:r>
      <w:r w:rsidRPr="00F52292">
        <w:rPr>
          <w:rFonts w:cs="Arial"/>
          <w:color w:val="000000"/>
          <w:sz w:val="20"/>
          <w:szCs w:val="20"/>
        </w:rPr>
        <w:t xml:space="preserve"> za celotno pogodbeno obdobje 2 leti.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F653A8">
        <w:rPr>
          <w:rFonts w:cs="Arial"/>
          <w:b/>
          <w:color w:val="000000"/>
          <w:sz w:val="20"/>
          <w:szCs w:val="20"/>
        </w:rPr>
        <w:t>3</w:t>
      </w:r>
      <w:r w:rsidR="001320E4">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Obvezna priloga PONUDBE:</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Specifikacija – pod razdelkom »Drugi dokumenti«</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32CA2" w:rsidRDefault="00532CA2" w:rsidP="00623401">
      <w:pPr>
        <w:pStyle w:val="BodyText22"/>
        <w:ind w:left="0"/>
        <w:rPr>
          <w:rFonts w:cs="Arial"/>
          <w:color w:val="000000"/>
          <w:sz w:val="20"/>
          <w:lang w:val="sl-SI"/>
        </w:rPr>
      </w:pPr>
    </w:p>
    <w:p w:rsidR="00532CA2" w:rsidRPr="00F52292" w:rsidRDefault="00532CA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F653A8" w:rsidRPr="009A28DC" w:rsidRDefault="00F653A8" w:rsidP="00F653A8">
      <w:pPr>
        <w:widowControl w:val="0"/>
        <w:jc w:val="center"/>
        <w:rPr>
          <w:rFonts w:cs="Arial"/>
          <w:b/>
          <w:sz w:val="20"/>
          <w:szCs w:val="20"/>
        </w:rPr>
      </w:pPr>
      <w:r w:rsidRPr="009A28DC">
        <w:rPr>
          <w:rFonts w:cs="Arial"/>
          <w:b/>
          <w:sz w:val="20"/>
          <w:szCs w:val="20"/>
        </w:rPr>
        <w:t>ESPD</w:t>
      </w:r>
    </w:p>
    <w:p w:rsidR="00F653A8" w:rsidRPr="009A28DC" w:rsidRDefault="00F653A8" w:rsidP="00F653A8">
      <w:pPr>
        <w:widowControl w:val="0"/>
        <w:jc w:val="both"/>
        <w:rPr>
          <w:rFonts w:cs="Arial"/>
          <w:sz w:val="20"/>
          <w:szCs w:val="20"/>
        </w:rPr>
      </w:pPr>
    </w:p>
    <w:p w:rsidR="00692ACA" w:rsidRDefault="00692ACA" w:rsidP="00692ACA">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F653A8" w:rsidRPr="009A28DC" w:rsidRDefault="00F653A8" w:rsidP="00F653A8">
      <w:pPr>
        <w:widowControl w:val="0"/>
        <w:jc w:val="both"/>
        <w:rPr>
          <w:rFonts w:cs="Arial"/>
          <w:sz w:val="20"/>
          <w:szCs w:val="20"/>
        </w:rPr>
      </w:pPr>
    </w:p>
    <w:p w:rsidR="00F653A8" w:rsidRPr="009A28DC" w:rsidRDefault="00F653A8" w:rsidP="00F653A8">
      <w:pPr>
        <w:widowControl w:val="0"/>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F653A8" w:rsidRPr="009A28DC" w:rsidRDefault="00F653A8" w:rsidP="00F653A8">
      <w:pPr>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 xml:space="preserve">Navedbe v ESPD in/ali dokazila, ki ji predloži gospodarski subjekt, morajo biti veljavni. </w:t>
      </w:r>
    </w:p>
    <w:p w:rsidR="00F653A8" w:rsidRPr="009A28DC" w:rsidRDefault="00F653A8" w:rsidP="00F653A8">
      <w:pPr>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Gospodarski subjekt  naročnikov obrazec ESPD (datoteka *</w:t>
      </w:r>
      <w:proofErr w:type="spellStart"/>
      <w:r w:rsidRPr="009A28DC">
        <w:rPr>
          <w:rFonts w:cs="Arial"/>
          <w:sz w:val="20"/>
          <w:szCs w:val="20"/>
        </w:rPr>
        <w:t>xml</w:t>
      </w:r>
      <w:proofErr w:type="spellEnd"/>
      <w:r w:rsidRPr="009A28DC">
        <w:rPr>
          <w:rFonts w:cs="Arial"/>
          <w:sz w:val="20"/>
          <w:szCs w:val="20"/>
        </w:rPr>
        <w:t xml:space="preserve">) uvozi na spletni strani Portala javnih naročil/ESPD: </w:t>
      </w:r>
      <w:hyperlink r:id="rId21"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w:t>
      </w:r>
      <w:proofErr w:type="spellStart"/>
      <w:r w:rsidRPr="009A28DC">
        <w:rPr>
          <w:rFonts w:cs="Arial"/>
          <w:sz w:val="20"/>
          <w:szCs w:val="20"/>
        </w:rPr>
        <w:t>xml</w:t>
      </w:r>
      <w:proofErr w:type="spellEnd"/>
      <w:r w:rsidRPr="009A28DC">
        <w:rPr>
          <w:rFonts w:cs="Arial"/>
          <w:sz w:val="20"/>
          <w:szCs w:val="20"/>
        </w:rPr>
        <w:t xml:space="preserve"> in tudi podpisanega v *</w:t>
      </w:r>
      <w:proofErr w:type="spellStart"/>
      <w:r w:rsidRPr="009A28DC">
        <w:rPr>
          <w:rFonts w:cs="Arial"/>
          <w:sz w:val="20"/>
          <w:szCs w:val="20"/>
        </w:rPr>
        <w:t>pdf</w:t>
      </w:r>
      <w:proofErr w:type="spellEnd"/>
      <w:r w:rsidRPr="009A28DC">
        <w:rPr>
          <w:rFonts w:cs="Arial"/>
          <w:sz w:val="20"/>
          <w:szCs w:val="20"/>
        </w:rPr>
        <w:t xml:space="preserve"> obliki.</w:t>
      </w:r>
    </w:p>
    <w:p w:rsidR="00F653A8" w:rsidRPr="009A28DC" w:rsidRDefault="00F653A8" w:rsidP="00F653A8">
      <w:pPr>
        <w:jc w:val="both"/>
        <w:rPr>
          <w:rFonts w:cs="Arial"/>
          <w:sz w:val="20"/>
          <w:szCs w:val="20"/>
        </w:rPr>
      </w:pPr>
    </w:p>
    <w:p w:rsidR="00F653A8" w:rsidRPr="009A28DC" w:rsidRDefault="00F653A8" w:rsidP="00F653A8">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F653A8" w:rsidRPr="009A28DC" w:rsidRDefault="00F653A8" w:rsidP="00F653A8">
      <w:pPr>
        <w:pStyle w:val="BodyText22"/>
        <w:ind w:left="0"/>
        <w:rPr>
          <w:rFonts w:cs="Arial"/>
          <w:sz w:val="20"/>
          <w:lang w:val="sl-SI"/>
        </w:rPr>
      </w:pPr>
    </w:p>
    <w:p w:rsidR="00F653A8" w:rsidRPr="009A28DC" w:rsidRDefault="00F653A8" w:rsidP="00F653A8">
      <w:pPr>
        <w:pStyle w:val="BodyText22"/>
        <w:ind w:left="0"/>
        <w:rPr>
          <w:rFonts w:cs="Arial"/>
          <w:sz w:val="20"/>
          <w:lang w:val="sl-SI"/>
        </w:rPr>
      </w:pPr>
    </w:p>
    <w:p w:rsidR="00F653A8" w:rsidRPr="009A28DC" w:rsidRDefault="00F653A8" w:rsidP="00F653A8">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CA1546" w:rsidRDefault="00CA1546"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F653A8" w:rsidRDefault="00F653A8"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Pr="00F52292" w:rsidRDefault="00026CF9"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3"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Default="00623401" w:rsidP="00623401">
      <w:pPr>
        <w:jc w:val="center"/>
        <w:rPr>
          <w:rFonts w:cs="Arial"/>
          <w:b/>
          <w:bCs/>
          <w:sz w:val="20"/>
          <w:szCs w:val="20"/>
        </w:rPr>
      </w:pPr>
    </w:p>
    <w:p w:rsidR="00CA7C2E" w:rsidRDefault="00CA7C2E" w:rsidP="00623401">
      <w:pPr>
        <w:jc w:val="center"/>
        <w:rPr>
          <w:rFonts w:cs="Arial"/>
          <w:b/>
          <w:bCs/>
          <w:sz w:val="20"/>
          <w:szCs w:val="20"/>
        </w:rPr>
      </w:pPr>
    </w:p>
    <w:p w:rsidR="00CA7C2E" w:rsidRPr="00F52292" w:rsidRDefault="00CA7C2E" w:rsidP="00623401">
      <w:pPr>
        <w:jc w:val="center"/>
        <w:rPr>
          <w:rFonts w:cs="Arial"/>
          <w:b/>
          <w:bCs/>
          <w:sz w:val="20"/>
          <w:szCs w:val="20"/>
        </w:rPr>
      </w:pPr>
    </w:p>
    <w:bookmarkEnd w:id="3"/>
    <w:p w:rsidR="00CA7C2E" w:rsidRPr="00DF3093" w:rsidRDefault="00CA7C2E" w:rsidP="00CA7C2E">
      <w:pPr>
        <w:jc w:val="center"/>
        <w:rPr>
          <w:sz w:val="20"/>
          <w:szCs w:val="20"/>
        </w:rPr>
      </w:pPr>
      <w:r w:rsidRPr="00DF3093">
        <w:rPr>
          <w:rFonts w:cs="Arial"/>
          <w:b/>
          <w:bCs/>
          <w:sz w:val="20"/>
          <w:szCs w:val="20"/>
        </w:rPr>
        <w:t xml:space="preserve">IZJAVA </w:t>
      </w:r>
    </w:p>
    <w:p w:rsidR="00CA7C2E" w:rsidRPr="00DF3093" w:rsidRDefault="00CA7C2E" w:rsidP="00CA7C2E">
      <w:pPr>
        <w:jc w:val="center"/>
        <w:rPr>
          <w:sz w:val="20"/>
          <w:szCs w:val="20"/>
        </w:rPr>
      </w:pPr>
      <w:r w:rsidRPr="00DF3093">
        <w:rPr>
          <w:rFonts w:cs="Arial"/>
          <w:b/>
          <w:bCs/>
          <w:sz w:val="20"/>
          <w:szCs w:val="20"/>
        </w:rPr>
        <w:t>članov organov in zastopnikov gospodarskega subjekta in pooblastilo za pridobitev podatkov iz kazenske evidence</w:t>
      </w:r>
    </w:p>
    <w:p w:rsidR="00CA7C2E" w:rsidRPr="00E17CC9" w:rsidRDefault="00CA7C2E" w:rsidP="00CA7C2E">
      <w:pPr>
        <w:spacing w:before="225" w:after="225"/>
        <w:jc w:val="both"/>
        <w:rPr>
          <w:sz w:val="20"/>
          <w:szCs w:val="20"/>
        </w:rPr>
      </w:pPr>
      <w:r w:rsidRPr="00E17CC9">
        <w:rPr>
          <w:rFonts w:cs="Arial"/>
          <w:color w:val="000000"/>
          <w:sz w:val="20"/>
          <w:szCs w:val="20"/>
        </w:rPr>
        <w:t xml:space="preserve">Pod kazensko in materialno odgovornostjo izjavljam, da nisem bil/a pravnomočno obsojen/a zaradi kaznivih dejanj, ki so opredeljena v prvem odstavku 75. člena </w:t>
      </w:r>
      <w:r w:rsidR="00F653A8">
        <w:rPr>
          <w:rFonts w:cs="Arial"/>
          <w:color w:val="000000"/>
          <w:sz w:val="20"/>
          <w:szCs w:val="20"/>
        </w:rPr>
        <w:t>ZJN-3</w:t>
      </w:r>
      <w:r w:rsidRPr="00E17CC9">
        <w:rPr>
          <w:rFonts w:cs="Arial"/>
          <w:color w:val="000000"/>
          <w:sz w:val="20"/>
          <w:szCs w:val="20"/>
        </w:rPr>
        <w:t>. Obenem izjavljam,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SPLOŠNA BOLNIŠNICA Slovenj Gradec, Gosposvetska 1, 2380 Slovenj Gradec,</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jc w:val="center"/>
              <w:rPr>
                <w:sz w:val="20"/>
                <w:szCs w:val="20"/>
              </w:rPr>
            </w:pPr>
            <w:r w:rsidRPr="00E17CC9">
              <w:rPr>
                <w:rFonts w:cs="Arial"/>
                <w:color w:val="A9A9A9"/>
                <w:position w:val="-1"/>
                <w:sz w:val="20"/>
                <w:szCs w:val="20"/>
              </w:rPr>
              <w:t>(podpis)</w:t>
            </w:r>
          </w:p>
        </w:tc>
      </w:tr>
    </w:tbl>
    <w:p w:rsidR="00CA7C2E" w:rsidRPr="00E17CC9" w:rsidRDefault="00CA7C2E" w:rsidP="00CA7C2E">
      <w:pPr>
        <w:tabs>
          <w:tab w:val="left" w:pos="426"/>
        </w:tabs>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w:t>
      </w:r>
      <w:r w:rsidR="00D966F6">
        <w:rPr>
          <w:rFonts w:cs="Arial"/>
          <w:i/>
          <w:sz w:val="20"/>
          <w:szCs w:val="20"/>
        </w:rPr>
        <w:t>ZDRAVILA IN RAZTOPINE ZA IZPIRANJE 1. DEL</w:t>
      </w:r>
      <w:r w:rsidRPr="00E17CC9">
        <w:rPr>
          <w:rFonts w:cs="Arial"/>
          <w:i/>
          <w:sz w:val="20"/>
          <w:szCs w:val="20"/>
        </w:rPr>
        <w:t>«, objavljen na Portalu javnih naročil, dne____________, št. javnega naročila JN______/202</w:t>
      </w:r>
      <w:r>
        <w:rPr>
          <w:rFonts w:cs="Arial"/>
          <w:i/>
          <w:sz w:val="20"/>
          <w:szCs w:val="20"/>
        </w:rPr>
        <w:t>2</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sz w:val="20"/>
          <w:szCs w:val="20"/>
        </w:rPr>
      </w:pPr>
      <w:r w:rsidRPr="00E17CC9">
        <w:rPr>
          <w:rFonts w:cs="Arial"/>
          <w:b/>
          <w:i/>
          <w:sz w:val="20"/>
          <w:szCs w:val="20"/>
        </w:rPr>
        <w:t>NAVODILO:</w:t>
      </w:r>
    </w:p>
    <w:p w:rsidR="00CA7C2E" w:rsidRDefault="00CA7C2E" w:rsidP="00CA7C2E">
      <w:pPr>
        <w:spacing w:before="225" w:after="225"/>
        <w:jc w:val="both"/>
        <w:rPr>
          <w:rFonts w:cs="Arial"/>
          <w:b/>
          <w:bCs/>
          <w:i/>
          <w:iCs/>
          <w:color w:val="000000"/>
          <w:sz w:val="20"/>
          <w:szCs w:val="20"/>
          <w:u w:val="single"/>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6D66A5" w:rsidRDefault="006D66A5"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Pr="00F52292" w:rsidRDefault="008C7CC5" w:rsidP="00CA7C2E">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Pr>
          <w:rFonts w:cs="Arial"/>
          <w:b/>
          <w:bCs/>
          <w:iCs/>
          <w:sz w:val="20"/>
          <w:szCs w:val="20"/>
        </w:rPr>
        <w:t>O</w:t>
      </w:r>
      <w:r w:rsidR="00CA7C2E" w:rsidRPr="00F52292">
        <w:rPr>
          <w:rFonts w:cs="Arial"/>
          <w:b/>
          <w:bCs/>
          <w:iCs/>
          <w:sz w:val="20"/>
          <w:szCs w:val="20"/>
        </w:rPr>
        <w:t>BR-5</w:t>
      </w:r>
      <w:r w:rsidR="00CA7C2E">
        <w:rPr>
          <w:rFonts w:cs="Arial"/>
          <w:b/>
          <w:bCs/>
          <w:iCs/>
          <w:sz w:val="20"/>
          <w:szCs w:val="20"/>
        </w:rPr>
        <w:t>A</w:t>
      </w:r>
    </w:p>
    <w:p w:rsidR="00CA7C2E" w:rsidRPr="00F52292" w:rsidRDefault="00CA7C2E" w:rsidP="00CA7C2E">
      <w:pPr>
        <w:jc w:val="center"/>
        <w:rPr>
          <w:rFonts w:cs="Arial"/>
          <w:b/>
          <w:bCs/>
          <w:sz w:val="20"/>
          <w:szCs w:val="20"/>
        </w:rPr>
      </w:pPr>
    </w:p>
    <w:p w:rsidR="00CA7C2E" w:rsidRPr="00E17CC9" w:rsidRDefault="00CA7C2E" w:rsidP="00CA7C2E">
      <w:pPr>
        <w:spacing w:before="225" w:after="225"/>
        <w:jc w:val="both"/>
        <w:rPr>
          <w:rFonts w:cs="Arial"/>
          <w:b/>
          <w:bCs/>
          <w:i/>
          <w:iCs/>
          <w:color w:val="000000"/>
          <w:sz w:val="20"/>
          <w:szCs w:val="20"/>
          <w:u w:val="single"/>
        </w:rPr>
      </w:pPr>
    </w:p>
    <w:p w:rsidR="00CA7C2E" w:rsidRPr="00E17CC9" w:rsidRDefault="00CA7C2E" w:rsidP="00CA7C2E">
      <w:pPr>
        <w:jc w:val="center"/>
        <w:rPr>
          <w:sz w:val="20"/>
          <w:szCs w:val="20"/>
        </w:rPr>
      </w:pPr>
      <w:r w:rsidRPr="00E17CC9">
        <w:rPr>
          <w:rFonts w:cs="Arial"/>
          <w:b/>
          <w:bCs/>
          <w:sz w:val="20"/>
          <w:szCs w:val="20"/>
        </w:rPr>
        <w:t>IZJAVA</w:t>
      </w:r>
    </w:p>
    <w:p w:rsidR="00CA7C2E" w:rsidRPr="00E17CC9" w:rsidRDefault="00CA7C2E" w:rsidP="00CA7C2E">
      <w:pPr>
        <w:jc w:val="center"/>
        <w:rPr>
          <w:sz w:val="20"/>
          <w:szCs w:val="20"/>
        </w:rPr>
      </w:pPr>
      <w:r w:rsidRPr="00E17CC9">
        <w:rPr>
          <w:rFonts w:cs="Arial"/>
          <w:b/>
          <w:bCs/>
          <w:sz w:val="20"/>
          <w:szCs w:val="20"/>
        </w:rPr>
        <w:t>gospodarskega subjekta in pooblastilo za pridobitev podatkov iz kazenske evidence</w:t>
      </w:r>
    </w:p>
    <w:p w:rsidR="00CA7C2E" w:rsidRPr="00E17CC9" w:rsidRDefault="00CA7C2E" w:rsidP="00CA7C2E">
      <w:pPr>
        <w:jc w:val="center"/>
        <w:rPr>
          <w:rFonts w:cs="Arial"/>
          <w:b/>
          <w:bCs/>
          <w:sz w:val="20"/>
          <w:szCs w:val="20"/>
        </w:rPr>
      </w:pPr>
    </w:p>
    <w:p w:rsidR="00CA7C2E" w:rsidRPr="00E17CC9" w:rsidRDefault="00CA7C2E" w:rsidP="00CA7C2E">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Pooblaščamo naročnika SPLOŠNA BOLNIŠNICA SLOVENJ GRADEC, Gosposvetska 1, 2380 Slovenj Gradec,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w:t>
      </w:r>
      <w:r w:rsidR="00D966F6">
        <w:rPr>
          <w:rFonts w:cs="Arial"/>
          <w:i/>
          <w:sz w:val="20"/>
          <w:szCs w:val="20"/>
        </w:rPr>
        <w:t>ZDRAVILA IN RAZTOPINE ZA IZPIRANJE 1. DEL</w:t>
      </w:r>
      <w:r w:rsidR="006D66A5">
        <w:rPr>
          <w:rFonts w:cs="Arial"/>
          <w:i/>
          <w:sz w:val="20"/>
          <w:szCs w:val="20"/>
        </w:rPr>
        <w:t>«</w:t>
      </w:r>
      <w:r w:rsidRPr="00E17CC9">
        <w:rPr>
          <w:rFonts w:cs="Arial"/>
          <w:i/>
          <w:sz w:val="20"/>
          <w:szCs w:val="20"/>
        </w:rPr>
        <w:t>, objavljen na Portalu javnih naročil, dne____________, št. javnega naročila JN______/202</w:t>
      </w:r>
      <w:r>
        <w:rPr>
          <w:rFonts w:cs="Arial"/>
          <w:i/>
          <w:sz w:val="20"/>
          <w:szCs w:val="20"/>
        </w:rPr>
        <w:t>2</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snapToGrid w:val="0"/>
              <w:rPr>
                <w:rFonts w:cs="Arial"/>
                <w:sz w:val="20"/>
                <w:szCs w:val="20"/>
              </w:rPr>
            </w:pPr>
          </w:p>
          <w:p w:rsidR="00CA7C2E" w:rsidRPr="00E17CC9" w:rsidRDefault="00CA7C2E" w:rsidP="002477A6">
            <w:pPr>
              <w:jc w:val="center"/>
              <w:rPr>
                <w:sz w:val="20"/>
                <w:szCs w:val="20"/>
              </w:rPr>
            </w:pPr>
            <w:r w:rsidRPr="00E17CC9">
              <w:rPr>
                <w:rFonts w:cs="Arial"/>
                <w:color w:val="A9A9A9"/>
                <w:position w:val="-1"/>
                <w:sz w:val="20"/>
                <w:szCs w:val="20"/>
              </w:rPr>
              <w:t>(žig in podpis)</w:t>
            </w:r>
          </w:p>
        </w:tc>
      </w:tr>
    </w:tbl>
    <w:p w:rsidR="00CA7C2E" w:rsidRPr="00E17CC9" w:rsidRDefault="00CA7C2E" w:rsidP="00CA7C2E">
      <w:pPr>
        <w:autoSpaceDE w:val="0"/>
        <w:jc w:val="both"/>
        <w:rPr>
          <w:sz w:val="20"/>
          <w:szCs w:val="20"/>
        </w:rPr>
      </w:pPr>
      <w:r w:rsidRPr="00E17CC9">
        <w:rPr>
          <w:rFonts w:cs="Arial"/>
          <w:color w:val="000000"/>
          <w:sz w:val="20"/>
          <w:szCs w:val="20"/>
        </w:rPr>
        <w:t> </w:t>
      </w: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8C7CC5" w:rsidRDefault="008C7CC5" w:rsidP="00CA7C2E">
      <w:pPr>
        <w:autoSpaceDE w:val="0"/>
        <w:jc w:val="both"/>
        <w:rPr>
          <w:rFonts w:cs="Arial"/>
          <w:b/>
          <w:i/>
          <w:sz w:val="20"/>
          <w:szCs w:val="20"/>
        </w:rPr>
      </w:pPr>
    </w:p>
    <w:p w:rsidR="008C7CC5" w:rsidRPr="00E17CC9" w:rsidRDefault="008C7CC5"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jc w:val="center"/>
        <w:rPr>
          <w:rFonts w:cs="Arial"/>
          <w:b/>
          <w:bCs/>
          <w:i/>
          <w:strike/>
          <w:sz w:val="20"/>
          <w:szCs w:val="20"/>
        </w:rPr>
      </w:pPr>
    </w:p>
    <w:p w:rsidR="00CA7C2E" w:rsidRPr="00E17CC9" w:rsidRDefault="00CA7C2E" w:rsidP="00CA7C2E">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CA7C2E" w:rsidRPr="00E17CC9" w:rsidRDefault="00CA7C2E" w:rsidP="00CA7C2E">
      <w:pPr>
        <w:autoSpaceDE w:val="0"/>
        <w:jc w:val="both"/>
        <w:rPr>
          <w:sz w:val="20"/>
          <w:szCs w:val="20"/>
        </w:rPr>
      </w:pPr>
      <w:r w:rsidRPr="00E17CC9">
        <w:rPr>
          <w:rFonts w:cs="Arial"/>
          <w:i/>
          <w:sz w:val="20"/>
          <w:szCs w:val="20"/>
        </w:rPr>
        <w:t>podatkov, se predloži nov obrazec z navedenimi preostalimi podatki.</w:t>
      </w: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Pr>
          <w:rFonts w:cs="Arial"/>
          <w:sz w:val="20"/>
          <w:szCs w:val="20"/>
        </w:rPr>
        <w:t>MV</w:t>
      </w:r>
      <w:r w:rsidR="006D66A5">
        <w:rPr>
          <w:rFonts w:cs="Arial"/>
          <w:sz w:val="20"/>
          <w:szCs w:val="20"/>
        </w:rPr>
        <w:t>02</w:t>
      </w:r>
      <w:r>
        <w:rPr>
          <w:rFonts w:cs="Arial"/>
          <w:sz w:val="20"/>
          <w:szCs w:val="20"/>
        </w:rPr>
        <w:t>-</w:t>
      </w:r>
      <w:r w:rsidRPr="00004503">
        <w:rPr>
          <w:rFonts w:cs="Arial"/>
          <w:sz w:val="20"/>
          <w:szCs w:val="20"/>
        </w:rPr>
        <w:t>202</w:t>
      </w:r>
      <w:r w:rsidR="006D66A5">
        <w:rPr>
          <w:rFonts w:cs="Arial"/>
          <w:sz w:val="20"/>
          <w:szCs w:val="20"/>
        </w:rPr>
        <w:t>2</w:t>
      </w:r>
      <w:r>
        <w:rPr>
          <w:rFonts w:cs="Arial"/>
          <w:color w:val="000000"/>
          <w:sz w:val="20"/>
          <w:szCs w:val="20"/>
        </w:rPr>
        <w:t xml:space="preserve"> </w:t>
      </w:r>
      <w:r w:rsidRPr="00004503">
        <w:rPr>
          <w:rFonts w:cs="Arial"/>
          <w:color w:val="000000"/>
          <w:sz w:val="20"/>
          <w:szCs w:val="20"/>
        </w:rPr>
        <w:t>»</w:t>
      </w:r>
      <w:r w:rsidR="00D966F6">
        <w:rPr>
          <w:rFonts w:cs="Arial"/>
          <w:b/>
          <w:color w:val="000000"/>
          <w:sz w:val="20"/>
          <w:szCs w:val="20"/>
        </w:rPr>
        <w:t>ZDRAVILA IN RAZTOPINE ZA IZPIRANJE 1. DEL</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623401" w:rsidRDefault="00623401"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Pr="00F52292" w:rsidRDefault="00A23C15" w:rsidP="00623401">
      <w:pPr>
        <w:rPr>
          <w:rFonts w:cs="Arial"/>
          <w:sz w:val="20"/>
          <w:szCs w:val="20"/>
        </w:rPr>
      </w:pPr>
    </w:p>
    <w:p w:rsidR="00623401" w:rsidRPr="00F52292" w:rsidRDefault="00623401" w:rsidP="00623401">
      <w:pPr>
        <w:rPr>
          <w:rFonts w:cs="Arial"/>
          <w:sz w:val="20"/>
          <w:szCs w:val="20"/>
        </w:rPr>
      </w:pPr>
    </w:p>
    <w:p w:rsidR="000E588D" w:rsidRPr="00DF502B" w:rsidRDefault="000E588D"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lastRenderedPageBreak/>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 xml:space="preserve">OBR- </w:t>
      </w:r>
      <w:r w:rsidR="008C7CC5">
        <w:rPr>
          <w:rFonts w:cs="Arial"/>
          <w:sz w:val="20"/>
          <w:szCs w:val="20"/>
        </w:rPr>
        <w:t>6</w:t>
      </w:r>
      <w:r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58209E">
      <w:pPr>
        <w:pStyle w:val="Sprotnaopomba-besedilo"/>
        <w:numPr>
          <w:ilvl w:val="0"/>
          <w:numId w:val="12"/>
        </w:numPr>
        <w:rPr>
          <w:i/>
          <w:sz w:val="24"/>
          <w:szCs w:val="24"/>
        </w:rPr>
      </w:pPr>
      <w:r w:rsidRPr="00DF502B">
        <w:rPr>
          <w:i/>
          <w:sz w:val="24"/>
          <w:szCs w:val="24"/>
        </w:rPr>
        <w:t>udeležen kot poslovodja, član poslovodstva ali zakoniti zastopnik ali</w:t>
      </w:r>
    </w:p>
    <w:p w:rsidR="000E588D" w:rsidRPr="00DF502B" w:rsidRDefault="000E588D" w:rsidP="0058209E">
      <w:pPr>
        <w:pStyle w:val="Sprotnaopomba-besedilo"/>
        <w:numPr>
          <w:ilvl w:val="0"/>
          <w:numId w:val="12"/>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1A4231" w:rsidP="000E588D">
      <w:pPr>
        <w:rPr>
          <w:rFonts w:ascii="Times New Roman" w:hAnsi="Times New Roman"/>
        </w:rPr>
      </w:pPr>
      <w:r>
        <w:rPr>
          <w:rFonts w:ascii="Times New Roman" w:hAnsi="Times New Roman"/>
        </w:rPr>
        <w:t>Kraj in datum:                                                                                            Podpis:</w:t>
      </w: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1A4231" w:rsidRDefault="001A4231" w:rsidP="000E588D">
      <w:pPr>
        <w:rPr>
          <w:rFonts w:cs="Arial"/>
          <w:sz w:val="20"/>
          <w:szCs w:val="20"/>
        </w:rPr>
      </w:pPr>
    </w:p>
    <w:p w:rsidR="001A4231" w:rsidRPr="00DF502B" w:rsidRDefault="001A4231"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00D966F6">
        <w:rPr>
          <w:rFonts w:cs="Arial"/>
          <w:b/>
          <w:bCs/>
          <w:sz w:val="20"/>
          <w:szCs w:val="20"/>
        </w:rPr>
        <w:t>ZDRAVILA IN RAZTOPINE ZA IZPIRANJE 1. DEL</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58209E">
      <w:pPr>
        <w:pStyle w:val="BodyText24"/>
        <w:numPr>
          <w:ilvl w:val="0"/>
          <w:numId w:val="4"/>
        </w:numPr>
        <w:rPr>
          <w:rFonts w:cs="Arial"/>
          <w:sz w:val="20"/>
          <w:lang w:val="sl-SI"/>
        </w:rPr>
      </w:pPr>
      <w:r w:rsidRPr="00F52292">
        <w:rPr>
          <w:rFonts w:cs="Arial"/>
          <w:sz w:val="20"/>
          <w:lang w:val="sl-SI"/>
        </w:rPr>
        <w:t xml:space="preserve">bianco menico »brez protesta« v višini 5 % </w:t>
      </w:r>
      <w:r w:rsidR="00A65D55">
        <w:rPr>
          <w:rFonts w:cs="Arial"/>
          <w:sz w:val="20"/>
          <w:lang w:val="sl-SI"/>
        </w:rPr>
        <w:t xml:space="preserve">letne </w:t>
      </w:r>
      <w:r w:rsidRPr="00F52292">
        <w:rPr>
          <w:rFonts w:cs="Arial"/>
          <w:sz w:val="20"/>
          <w:lang w:val="sl-SI"/>
        </w:rPr>
        <w:t>pogodbene vrednosti brez DDV  nad 20.000 EUR (v skladu s priloženim vzorcem Menične izjave),</w:t>
      </w:r>
      <w:r w:rsidR="00C3585D">
        <w:rPr>
          <w:rFonts w:cs="Arial"/>
          <w:sz w:val="20"/>
          <w:lang w:val="sl-SI"/>
        </w:rPr>
        <w:t xml:space="preserve"> </w:t>
      </w:r>
    </w:p>
    <w:p w:rsidR="00C3585D" w:rsidRPr="00F52292" w:rsidRDefault="00C3585D" w:rsidP="00C3585D">
      <w:pPr>
        <w:pStyle w:val="BodyText24"/>
        <w:numPr>
          <w:ilvl w:val="0"/>
          <w:numId w:val="4"/>
        </w:numPr>
        <w:rPr>
          <w:rFonts w:cs="Arial"/>
          <w:sz w:val="20"/>
          <w:lang w:val="sl-SI"/>
        </w:rPr>
      </w:pPr>
      <w:r>
        <w:rPr>
          <w:rFonts w:cs="Arial"/>
          <w:sz w:val="20"/>
          <w:lang w:val="sl-SI"/>
        </w:rPr>
        <w:t xml:space="preserve">bančno garancijo </w:t>
      </w:r>
      <w:r w:rsidRPr="00F52292">
        <w:rPr>
          <w:rFonts w:cs="Arial"/>
          <w:sz w:val="20"/>
          <w:lang w:val="sl-SI"/>
        </w:rPr>
        <w:t xml:space="preserve">v višini 5 % </w:t>
      </w:r>
      <w:r>
        <w:rPr>
          <w:rFonts w:cs="Arial"/>
          <w:sz w:val="20"/>
          <w:lang w:val="sl-SI"/>
        </w:rPr>
        <w:t xml:space="preserve">letne </w:t>
      </w:r>
      <w:r w:rsidRPr="00F52292">
        <w:rPr>
          <w:rFonts w:cs="Arial"/>
          <w:sz w:val="20"/>
          <w:lang w:val="sl-SI"/>
        </w:rPr>
        <w:t>pogodbene vrednosti brez DDV  nad 20.000 EUR</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Pr="00F52292" w:rsidRDefault="001B3862"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623401" w:rsidRPr="00292C51" w:rsidRDefault="00623401" w:rsidP="00623401">
      <w:pPr>
        <w:autoSpaceDE w:val="0"/>
        <w:autoSpaceDN w:val="0"/>
        <w:adjustRightInd w:val="0"/>
        <w:rPr>
          <w:rFonts w:cs="Arial"/>
          <w:b/>
          <w:bCs/>
          <w:sz w:val="20"/>
          <w:szCs w:val="20"/>
        </w:rPr>
      </w:pPr>
      <w:r w:rsidRPr="00F52292">
        <w:rPr>
          <w:rFonts w:cs="Arial"/>
          <w:b/>
          <w:bCs/>
          <w:i/>
          <w:sz w:val="20"/>
          <w:szCs w:val="20"/>
        </w:rPr>
        <w:t>»</w:t>
      </w:r>
      <w:r w:rsidR="00D966F6">
        <w:rPr>
          <w:rFonts w:cs="Arial"/>
          <w:b/>
          <w:bCs/>
          <w:sz w:val="20"/>
          <w:szCs w:val="20"/>
        </w:rPr>
        <w:t>ZDRAVILA IN RAZTOPINE ZA IZPIRANJE 1. DEL</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770181" w:rsidRPr="00D44260" w:rsidRDefault="00770181" w:rsidP="00770181">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770181" w:rsidRPr="004906BB" w:rsidRDefault="00770181" w:rsidP="00770181">
      <w:pPr>
        <w:pStyle w:val="BodyText24"/>
        <w:ind w:left="720"/>
        <w:rPr>
          <w:rFonts w:cs="Arial"/>
          <w:sz w:val="20"/>
          <w:lang w:val="sl-SI"/>
        </w:rPr>
      </w:pP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Pr="00F52292">
        <w:rPr>
          <w:rFonts w:cs="Arial"/>
          <w:b/>
          <w:bCs/>
          <w:color w:val="000000"/>
          <w:sz w:val="20"/>
          <w:szCs w:val="20"/>
        </w:rPr>
        <w:t xml:space="preserve">najmanj 5,00 % neto </w:t>
      </w:r>
      <w:r w:rsidR="009D6E55">
        <w:rPr>
          <w:rFonts w:cs="Arial"/>
          <w:b/>
          <w:bCs/>
          <w:color w:val="000000"/>
          <w:sz w:val="20"/>
          <w:szCs w:val="20"/>
        </w:rPr>
        <w:t xml:space="preserve">letne </w:t>
      </w:r>
      <w:r w:rsidRPr="00F52292">
        <w:rPr>
          <w:rFonts w:cs="Arial"/>
          <w:b/>
          <w:bCs/>
          <w:color w:val="000000"/>
          <w:sz w:val="20"/>
          <w:szCs w:val="20"/>
        </w:rPr>
        <w:t xml:space="preserve">pogodbene vrednosti </w:t>
      </w:r>
      <w:r w:rsidR="001B3862">
        <w:rPr>
          <w:rFonts w:cs="Arial"/>
          <w:b/>
          <w:bCs/>
          <w:color w:val="000000"/>
          <w:sz w:val="20"/>
          <w:szCs w:val="20"/>
        </w:rPr>
        <w:t>brez</w:t>
      </w:r>
      <w:r w:rsidRPr="00F52292">
        <w:rPr>
          <w:rFonts w:cs="Arial"/>
          <w:b/>
          <w:bCs/>
          <w:color w:val="000000"/>
          <w:sz w:val="20"/>
          <w:szCs w:val="20"/>
        </w:rPr>
        <w:t xml:space="preserve"> DDV, kar znaša 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w:t>
      </w:r>
      <w:proofErr w:type="spellStart"/>
      <w:r w:rsidRPr="00F52292">
        <w:rPr>
          <w:rFonts w:cs="Arial"/>
          <w:color w:val="000000"/>
          <w:sz w:val="20"/>
          <w:szCs w:val="20"/>
        </w:rPr>
        <w:t>t.j</w:t>
      </w:r>
      <w:proofErr w:type="spellEnd"/>
      <w:r w:rsidRPr="00F52292">
        <w:rPr>
          <w:rFonts w:cs="Arial"/>
          <w:color w:val="000000"/>
          <w:sz w:val="20"/>
          <w:szCs w:val="20"/>
        </w:rPr>
        <w:t xml:space="preserve">. najkasneje do 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623401" w:rsidRPr="00F52292" w:rsidTr="00F52292">
        <w:trPr>
          <w:trHeight w:val="84"/>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623401" w:rsidRPr="00F52292" w:rsidTr="00F52292">
        <w:trPr>
          <w:trHeight w:val="151"/>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1A4231" w:rsidRDefault="001A4231" w:rsidP="00623401">
      <w:pPr>
        <w:autoSpaceDE w:val="0"/>
        <w:autoSpaceDN w:val="0"/>
        <w:adjustRightInd w:val="0"/>
        <w:jc w:val="center"/>
        <w:rPr>
          <w:rFonts w:cs="Arial"/>
          <w:color w:val="000000"/>
          <w:sz w:val="20"/>
          <w:szCs w:val="20"/>
        </w:rPr>
      </w:pPr>
    </w:p>
    <w:p w:rsidR="001A4231" w:rsidRPr="00F52292" w:rsidRDefault="001A423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58209E" w:rsidRPr="009D3E7D" w:rsidRDefault="0058209E" w:rsidP="0058209E">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sidR="008C42B0" w:rsidRPr="008C42B0">
        <w:rPr>
          <w:rFonts w:ascii="Calibri" w:hAnsi="Calibri" w:cs="Calibri"/>
          <w:b/>
          <w:sz w:val="24"/>
          <w:szCs w:val="24"/>
          <w:lang w:val="sl-SI"/>
        </w:rPr>
        <w:t>OBR-8</w:t>
      </w:r>
      <w:r w:rsidR="008C42B0">
        <w:rPr>
          <w:rFonts w:ascii="Calibri" w:hAnsi="Calibri" w:cs="Calibri"/>
          <w:sz w:val="24"/>
          <w:szCs w:val="24"/>
          <w:lang w:val="sl-SI"/>
        </w:rPr>
        <w:t xml:space="preserve"> </w:t>
      </w:r>
      <w:r>
        <w:rPr>
          <w:rFonts w:ascii="Calibri" w:hAnsi="Calibri" w:cs="Calibri"/>
          <w:b/>
          <w:sz w:val="24"/>
          <w:szCs w:val="24"/>
          <w:lang w:val="sl-SI"/>
        </w:rPr>
        <w:t>VZOREC</w:t>
      </w:r>
    </w:p>
    <w:p w:rsidR="0058209E" w:rsidRPr="004C4AD9" w:rsidRDefault="0058209E" w:rsidP="0058209E">
      <w:pPr>
        <w:pStyle w:val="kazalo2"/>
        <w:numPr>
          <w:ilvl w:val="0"/>
          <w:numId w:val="0"/>
        </w:numPr>
        <w:jc w:val="center"/>
        <w:rPr>
          <w:rFonts w:ascii="Arial" w:hAnsi="Arial" w:cs="Arial"/>
          <w:b w:val="0"/>
          <w:color w:val="000000"/>
          <w:sz w:val="20"/>
          <w:szCs w:val="20"/>
        </w:rPr>
      </w:pPr>
    </w:p>
    <w:p w:rsidR="0058209E" w:rsidRDefault="00F56C0F" w:rsidP="0058209E">
      <w:pPr>
        <w:pStyle w:val="Podnaslov"/>
        <w:keepNext w:val="0"/>
        <w:rPr>
          <w:rFonts w:eastAsia="Times New Roman" w:cs="Arial"/>
          <w:i w:val="0"/>
          <w:iCs w:val="0"/>
          <w:color w:val="000000"/>
          <w:sz w:val="18"/>
          <w:szCs w:val="18"/>
          <w:lang w:eastAsia="sl-SI"/>
        </w:rPr>
      </w:pPr>
      <w:r>
        <w:rPr>
          <w:rFonts w:eastAsia="Times New Roman" w:cs="Arial"/>
          <w:i w:val="0"/>
          <w:iCs w:val="0"/>
          <w:color w:val="000000"/>
          <w:sz w:val="18"/>
          <w:szCs w:val="18"/>
          <w:lang w:eastAsia="sl-SI"/>
        </w:rPr>
        <w:t>Naročnik</w:t>
      </w:r>
    </w:p>
    <w:p w:rsidR="00661601" w:rsidRDefault="00661601" w:rsidP="00F56C0F">
      <w:pPr>
        <w:pStyle w:val="Telobesedila"/>
      </w:pPr>
      <w:r>
        <w:t>Naročnik</w:t>
      </w:r>
    </w:p>
    <w:p w:rsidR="00F56C0F" w:rsidRPr="00F56C0F" w:rsidRDefault="00F56C0F" w:rsidP="00F56C0F">
      <w:pPr>
        <w:pStyle w:val="Telobesedila"/>
      </w:pPr>
      <w:r>
        <w:t xml:space="preserve">Dobavitelj </w:t>
      </w:r>
    </w:p>
    <w:p w:rsidR="0058209E" w:rsidRPr="0091542D" w:rsidRDefault="0058209E" w:rsidP="0058209E">
      <w:pPr>
        <w:pStyle w:val="Telobesedila"/>
        <w:rPr>
          <w:rFonts w:ascii="Arial" w:hAnsi="Arial" w:cs="Arial"/>
          <w:color w:val="000000"/>
          <w:sz w:val="18"/>
          <w:szCs w:val="18"/>
        </w:rPr>
      </w:pPr>
    </w:p>
    <w:p w:rsidR="0058209E" w:rsidRPr="00DF52C9" w:rsidRDefault="00103052" w:rsidP="0058209E">
      <w:pPr>
        <w:pStyle w:val="Naslov"/>
        <w:rPr>
          <w:rFonts w:ascii="Arial" w:hAnsi="Arial" w:cs="Arial"/>
          <w:color w:val="0070C0"/>
          <w:sz w:val="24"/>
          <w:szCs w:val="24"/>
          <w:lang w:eastAsia="sl-SI"/>
        </w:rPr>
      </w:pPr>
      <w:r w:rsidRPr="00DF52C9">
        <w:rPr>
          <w:rFonts w:ascii="Arial" w:hAnsi="Arial" w:cs="Arial"/>
          <w:color w:val="0070C0"/>
          <w:sz w:val="24"/>
          <w:szCs w:val="24"/>
          <w:lang w:eastAsia="sl-SI"/>
        </w:rPr>
        <w:t xml:space="preserve">OKVIRNI SPORAZUM za obdobje 2 (dveh) let </w:t>
      </w:r>
      <w:r w:rsidR="0058209E" w:rsidRPr="00DF52C9">
        <w:rPr>
          <w:rFonts w:ascii="Arial" w:hAnsi="Arial" w:cs="Arial"/>
          <w:color w:val="0070C0"/>
          <w:sz w:val="24"/>
          <w:szCs w:val="24"/>
          <w:lang w:eastAsia="sl-SI"/>
        </w:rPr>
        <w:t>št. ………….</w:t>
      </w: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58209E" w:rsidRDefault="0058209E" w:rsidP="0058209E">
      <w:pPr>
        <w:jc w:val="both"/>
        <w:rPr>
          <w:rFonts w:cs="Arial"/>
          <w:color w:val="000000"/>
          <w:sz w:val="18"/>
          <w:szCs w:val="18"/>
        </w:rPr>
      </w:pPr>
    </w:p>
    <w:p w:rsidR="00333E16" w:rsidRPr="0091542D" w:rsidRDefault="00333E16" w:rsidP="0058209E">
      <w:pPr>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1. člen</w:t>
      </w:r>
    </w:p>
    <w:p w:rsidR="0058209E" w:rsidRDefault="0058209E" w:rsidP="0058209E">
      <w:pPr>
        <w:jc w:val="center"/>
        <w:rPr>
          <w:rFonts w:cs="Arial"/>
          <w:color w:val="000000"/>
          <w:sz w:val="18"/>
          <w:szCs w:val="18"/>
        </w:rPr>
      </w:pPr>
      <w:r w:rsidRPr="0091542D">
        <w:rPr>
          <w:rFonts w:cs="Arial"/>
          <w:color w:val="000000"/>
          <w:sz w:val="18"/>
          <w:szCs w:val="18"/>
        </w:rPr>
        <w:t xml:space="preserve">(Podlaga </w:t>
      </w:r>
      <w:r w:rsidR="007C02A8">
        <w:rPr>
          <w:rFonts w:cs="Arial"/>
          <w:color w:val="000000"/>
          <w:sz w:val="18"/>
          <w:szCs w:val="18"/>
        </w:rPr>
        <w:t>okvirnega sporazuma</w:t>
      </w:r>
      <w:r w:rsidRPr="0091542D">
        <w:rPr>
          <w:rFonts w:cs="Arial"/>
          <w:color w:val="000000"/>
          <w:sz w:val="18"/>
          <w:szCs w:val="18"/>
        </w:rPr>
        <w:t>)</w:t>
      </w:r>
    </w:p>
    <w:p w:rsidR="000D651E" w:rsidRPr="0091542D" w:rsidRDefault="000D651E" w:rsidP="0058209E">
      <w:pPr>
        <w:jc w:val="center"/>
        <w:rPr>
          <w:rFonts w:cs="Arial"/>
          <w:color w:val="000000"/>
          <w:sz w:val="18"/>
          <w:szCs w:val="18"/>
        </w:rPr>
      </w:pPr>
    </w:p>
    <w:p w:rsidR="005B7566" w:rsidRPr="00661601" w:rsidRDefault="005B7566" w:rsidP="0058209E">
      <w:pPr>
        <w:widowControl w:val="0"/>
        <w:numPr>
          <w:ilvl w:val="0"/>
          <w:numId w:val="18"/>
        </w:numPr>
        <w:suppressAutoHyphens/>
        <w:jc w:val="both"/>
        <w:rPr>
          <w:rFonts w:cs="Arial"/>
          <w:sz w:val="18"/>
          <w:szCs w:val="18"/>
        </w:rPr>
      </w:pPr>
      <w:r w:rsidRPr="00661601">
        <w:rPr>
          <w:rFonts w:cs="Arial"/>
          <w:sz w:val="18"/>
          <w:szCs w:val="18"/>
        </w:rPr>
        <w:t xml:space="preserve">Naročnik in dobavitelj ugotavljata, da je naročnik izvedel postopek javnega naročila za </w:t>
      </w:r>
      <w:r w:rsidR="00D966F6" w:rsidRPr="00661601">
        <w:rPr>
          <w:rFonts w:cs="Arial"/>
          <w:sz w:val="18"/>
          <w:szCs w:val="18"/>
        </w:rPr>
        <w:t>ZDRAVILA IN RAZTOPINE ZA IZPIRANJE 1. DEL</w:t>
      </w:r>
      <w:r w:rsidRPr="00661601">
        <w:rPr>
          <w:rFonts w:cs="Arial"/>
          <w:sz w:val="18"/>
          <w:szCs w:val="18"/>
        </w:rPr>
        <w:t xml:space="preserve">, </w:t>
      </w:r>
      <w:r w:rsidR="000D651E" w:rsidRPr="00661601">
        <w:rPr>
          <w:rFonts w:cs="Arial"/>
          <w:sz w:val="18"/>
          <w:szCs w:val="18"/>
        </w:rPr>
        <w:t xml:space="preserve">oznaka </w:t>
      </w:r>
      <w:r w:rsidR="0058209E" w:rsidRPr="00661601">
        <w:rPr>
          <w:rFonts w:cs="Arial"/>
          <w:sz w:val="18"/>
          <w:szCs w:val="18"/>
        </w:rPr>
        <w:t xml:space="preserve"> </w:t>
      </w:r>
      <w:r w:rsidR="000F5367" w:rsidRPr="00661601">
        <w:rPr>
          <w:rFonts w:cs="Arial"/>
          <w:sz w:val="18"/>
          <w:szCs w:val="18"/>
        </w:rPr>
        <w:t>JN25-2024</w:t>
      </w:r>
      <w:r w:rsidRPr="00661601">
        <w:rPr>
          <w:rFonts w:cs="Arial"/>
          <w:sz w:val="18"/>
          <w:szCs w:val="18"/>
        </w:rPr>
        <w:t xml:space="preserve">, objavljen na Portalu javnih naročil, datum objave, …številka objave in v Uradnem listu EU, datum objave, številka objave…,  po </w:t>
      </w:r>
      <w:r w:rsidR="0058209E" w:rsidRPr="00661601">
        <w:rPr>
          <w:rFonts w:cs="Arial"/>
          <w:sz w:val="18"/>
          <w:szCs w:val="18"/>
        </w:rPr>
        <w:t>odprte</w:t>
      </w:r>
      <w:r w:rsidRPr="00661601">
        <w:rPr>
          <w:rFonts w:cs="Arial"/>
          <w:sz w:val="18"/>
          <w:szCs w:val="18"/>
        </w:rPr>
        <w:t>m</w:t>
      </w:r>
      <w:r w:rsidR="0058209E" w:rsidRPr="00661601">
        <w:rPr>
          <w:rFonts w:cs="Arial"/>
          <w:sz w:val="18"/>
          <w:szCs w:val="18"/>
        </w:rPr>
        <w:t xml:space="preserve"> postopk</w:t>
      </w:r>
      <w:r w:rsidRPr="00661601">
        <w:rPr>
          <w:rFonts w:cs="Arial"/>
          <w:sz w:val="18"/>
          <w:szCs w:val="18"/>
        </w:rPr>
        <w:t>u</w:t>
      </w:r>
      <w:r w:rsidR="0058209E" w:rsidRPr="00661601">
        <w:rPr>
          <w:rFonts w:cs="Arial"/>
          <w:sz w:val="18"/>
          <w:szCs w:val="18"/>
        </w:rPr>
        <w:t xml:space="preserve"> iz 40. člena </w:t>
      </w:r>
      <w:r w:rsidR="00F653A8" w:rsidRPr="00661601">
        <w:rPr>
          <w:rFonts w:cs="Arial"/>
          <w:sz w:val="18"/>
          <w:szCs w:val="18"/>
        </w:rPr>
        <w:t>ZJN-3</w:t>
      </w:r>
      <w:r w:rsidRPr="00661601">
        <w:rPr>
          <w:rFonts w:cs="Arial"/>
          <w:sz w:val="18"/>
          <w:szCs w:val="18"/>
        </w:rPr>
        <w:t>, z namenom sklenitve okvirnega sporazuma za obdobje 2 (dveh) let</w:t>
      </w:r>
      <w:r w:rsidR="000D651E" w:rsidRPr="00661601">
        <w:rPr>
          <w:rFonts w:cs="Arial"/>
          <w:sz w:val="18"/>
          <w:szCs w:val="18"/>
        </w:rPr>
        <w:t xml:space="preserve">. </w:t>
      </w:r>
      <w:r w:rsidRPr="00661601">
        <w:rPr>
          <w:rFonts w:cs="Arial"/>
          <w:sz w:val="18"/>
          <w:szCs w:val="18"/>
        </w:rPr>
        <w:t xml:space="preserve"> </w:t>
      </w:r>
      <w:r w:rsidR="0058209E" w:rsidRPr="00661601">
        <w:rPr>
          <w:rFonts w:cs="Arial"/>
          <w:sz w:val="18"/>
          <w:szCs w:val="18"/>
        </w:rPr>
        <w:t xml:space="preserve"> </w:t>
      </w:r>
    </w:p>
    <w:p w:rsidR="005B7566" w:rsidRPr="00661601" w:rsidRDefault="005B7566" w:rsidP="005B7566">
      <w:pPr>
        <w:widowControl w:val="0"/>
        <w:suppressAutoHyphens/>
        <w:ind w:left="360"/>
        <w:jc w:val="both"/>
        <w:rPr>
          <w:rFonts w:cs="Arial"/>
          <w:sz w:val="18"/>
          <w:szCs w:val="18"/>
        </w:rPr>
      </w:pPr>
    </w:p>
    <w:p w:rsidR="00E965C2" w:rsidRPr="00661601" w:rsidRDefault="005B7566" w:rsidP="00E965C2">
      <w:pPr>
        <w:widowControl w:val="0"/>
        <w:suppressAutoHyphens/>
        <w:ind w:left="360"/>
        <w:jc w:val="both"/>
        <w:rPr>
          <w:rFonts w:cs="Arial"/>
          <w:sz w:val="18"/>
          <w:szCs w:val="18"/>
        </w:rPr>
      </w:pPr>
      <w:r w:rsidRPr="00661601">
        <w:rPr>
          <w:rFonts w:cs="Arial"/>
          <w:sz w:val="18"/>
          <w:szCs w:val="18"/>
        </w:rPr>
        <w:t xml:space="preserve">Naročnik je </w:t>
      </w:r>
      <w:r w:rsidR="0058209E" w:rsidRPr="00661601">
        <w:rPr>
          <w:rFonts w:cs="Arial"/>
          <w:sz w:val="18"/>
          <w:szCs w:val="18"/>
        </w:rPr>
        <w:t xml:space="preserve">na podlagi </w:t>
      </w:r>
      <w:r w:rsidR="006C212C" w:rsidRPr="00661601">
        <w:rPr>
          <w:rFonts w:cs="Arial"/>
          <w:sz w:val="18"/>
          <w:szCs w:val="18"/>
        </w:rPr>
        <w:t xml:space="preserve">ponudnikove dopustne </w:t>
      </w:r>
      <w:r w:rsidR="0058209E" w:rsidRPr="00661601">
        <w:rPr>
          <w:rFonts w:cs="Arial"/>
          <w:sz w:val="18"/>
          <w:szCs w:val="18"/>
        </w:rPr>
        <w:t xml:space="preserve">ponudbe </w:t>
      </w:r>
      <w:r w:rsidRPr="00661601">
        <w:rPr>
          <w:rFonts w:cs="Arial"/>
          <w:sz w:val="18"/>
          <w:szCs w:val="18"/>
        </w:rPr>
        <w:t xml:space="preserve">št. … z dne….s ponudnikom  sklenil </w:t>
      </w:r>
      <w:r w:rsidR="00E965C2" w:rsidRPr="00661601">
        <w:rPr>
          <w:rFonts w:cs="Arial"/>
          <w:sz w:val="18"/>
          <w:szCs w:val="18"/>
        </w:rPr>
        <w:t xml:space="preserve"> okvirn</w:t>
      </w:r>
      <w:r w:rsidRPr="00661601">
        <w:rPr>
          <w:rFonts w:cs="Arial"/>
          <w:sz w:val="18"/>
          <w:szCs w:val="18"/>
        </w:rPr>
        <w:t>i</w:t>
      </w:r>
      <w:r w:rsidR="00E965C2" w:rsidRPr="00661601">
        <w:rPr>
          <w:rFonts w:cs="Arial"/>
          <w:sz w:val="18"/>
          <w:szCs w:val="18"/>
        </w:rPr>
        <w:t xml:space="preserve"> s</w:t>
      </w:r>
      <w:r w:rsidR="000D651E" w:rsidRPr="00661601">
        <w:rPr>
          <w:rFonts w:cs="Arial"/>
          <w:sz w:val="18"/>
          <w:szCs w:val="18"/>
        </w:rPr>
        <w:t xml:space="preserve">porazum </w:t>
      </w:r>
      <w:r w:rsidR="00E965C2" w:rsidRPr="00661601">
        <w:rPr>
          <w:rFonts w:cs="Arial"/>
          <w:sz w:val="18"/>
          <w:szCs w:val="18"/>
        </w:rPr>
        <w:t xml:space="preserve"> za blago, ki ga je </w:t>
      </w:r>
      <w:r w:rsidRPr="00661601">
        <w:rPr>
          <w:rFonts w:cs="Arial"/>
          <w:sz w:val="18"/>
          <w:szCs w:val="18"/>
        </w:rPr>
        <w:t xml:space="preserve">ponudnik </w:t>
      </w:r>
      <w:r w:rsidR="00E965C2" w:rsidRPr="00661601">
        <w:rPr>
          <w:rFonts w:cs="Arial"/>
          <w:sz w:val="18"/>
          <w:szCs w:val="18"/>
        </w:rPr>
        <w:t>podal v svoji ponudbi</w:t>
      </w:r>
      <w:r w:rsidR="006C212C" w:rsidRPr="00661601">
        <w:rPr>
          <w:rFonts w:cs="Arial"/>
          <w:sz w:val="18"/>
          <w:szCs w:val="18"/>
        </w:rPr>
        <w:t xml:space="preserve">. </w:t>
      </w:r>
    </w:p>
    <w:p w:rsidR="000D651E" w:rsidRPr="00661601" w:rsidRDefault="000D651E" w:rsidP="00E965C2">
      <w:pPr>
        <w:widowControl w:val="0"/>
        <w:suppressAutoHyphens/>
        <w:ind w:left="360"/>
        <w:jc w:val="both"/>
        <w:rPr>
          <w:rFonts w:cs="Arial"/>
          <w:sz w:val="18"/>
          <w:szCs w:val="18"/>
        </w:rPr>
      </w:pPr>
    </w:p>
    <w:p w:rsidR="000D651E" w:rsidRPr="00661601" w:rsidRDefault="00E965C2" w:rsidP="00E965C2">
      <w:pPr>
        <w:widowControl w:val="0"/>
        <w:suppressAutoHyphens/>
        <w:ind w:left="360"/>
        <w:jc w:val="both"/>
        <w:rPr>
          <w:rFonts w:cs="Arial"/>
          <w:sz w:val="18"/>
          <w:szCs w:val="18"/>
        </w:rPr>
      </w:pPr>
      <w:r w:rsidRPr="00661601">
        <w:rPr>
          <w:rFonts w:cs="Arial"/>
          <w:sz w:val="18"/>
          <w:szCs w:val="18"/>
        </w:rPr>
        <w:t>Hkrati je na</w:t>
      </w:r>
      <w:r w:rsidR="0058209E" w:rsidRPr="00661601">
        <w:rPr>
          <w:rFonts w:cs="Arial"/>
          <w:sz w:val="18"/>
          <w:szCs w:val="18"/>
        </w:rPr>
        <w:t xml:space="preserve">ročnik izbral ponudbo ponudnika kot najugodnejšo </w:t>
      </w:r>
      <w:r w:rsidRPr="00661601">
        <w:rPr>
          <w:rFonts w:cs="Arial"/>
          <w:sz w:val="18"/>
          <w:szCs w:val="18"/>
        </w:rPr>
        <w:t xml:space="preserve">oziroma prvouvrščeno </w:t>
      </w:r>
      <w:r w:rsidR="0058209E" w:rsidRPr="00661601">
        <w:rPr>
          <w:rFonts w:cs="Arial"/>
          <w:sz w:val="18"/>
          <w:szCs w:val="18"/>
        </w:rPr>
        <w:t xml:space="preserve">za dobavo blaga v postavkah učinkovin, ki so navedene v prilogi št. 1 </w:t>
      </w:r>
      <w:r w:rsidR="00DF52C9" w:rsidRPr="00661601">
        <w:rPr>
          <w:rFonts w:cs="Arial"/>
          <w:sz w:val="18"/>
          <w:szCs w:val="18"/>
        </w:rPr>
        <w:t xml:space="preserve">tega okvirnega sporazuma </w:t>
      </w:r>
      <w:r w:rsidR="0058209E" w:rsidRPr="00661601">
        <w:rPr>
          <w:rFonts w:cs="Arial"/>
          <w:sz w:val="18"/>
          <w:szCs w:val="18"/>
        </w:rPr>
        <w:t xml:space="preserve">(seznam izbranih zdravil, skupaj s ponujenim odstotkom popusta na ta zdravila). </w:t>
      </w:r>
    </w:p>
    <w:p w:rsidR="000D651E" w:rsidRPr="00661601" w:rsidRDefault="000D651E" w:rsidP="00E965C2">
      <w:pPr>
        <w:widowControl w:val="0"/>
        <w:suppressAutoHyphens/>
        <w:ind w:left="360"/>
        <w:jc w:val="both"/>
        <w:rPr>
          <w:rFonts w:cs="Arial"/>
          <w:sz w:val="18"/>
          <w:szCs w:val="18"/>
        </w:rPr>
      </w:pPr>
    </w:p>
    <w:p w:rsidR="0058209E" w:rsidRPr="00661601" w:rsidRDefault="000D651E" w:rsidP="00E965C2">
      <w:pPr>
        <w:widowControl w:val="0"/>
        <w:suppressAutoHyphens/>
        <w:ind w:left="360"/>
        <w:jc w:val="both"/>
        <w:rPr>
          <w:rFonts w:cs="Arial"/>
          <w:sz w:val="18"/>
          <w:szCs w:val="18"/>
        </w:rPr>
      </w:pPr>
      <w:r w:rsidRPr="00661601">
        <w:rPr>
          <w:rFonts w:cs="Arial"/>
          <w:sz w:val="18"/>
          <w:szCs w:val="18"/>
        </w:rPr>
        <w:t>Vrednost okvirnega sporazuma</w:t>
      </w:r>
      <w:r w:rsidR="00A33AFC" w:rsidRPr="00661601">
        <w:rPr>
          <w:rFonts w:cs="Arial"/>
          <w:sz w:val="18"/>
          <w:szCs w:val="18"/>
        </w:rPr>
        <w:t xml:space="preserve"> v prilogi št. 1 </w:t>
      </w:r>
      <w:r w:rsidR="0058209E" w:rsidRPr="00661601">
        <w:rPr>
          <w:rFonts w:cs="Arial"/>
          <w:sz w:val="18"/>
          <w:szCs w:val="18"/>
        </w:rPr>
        <w:t>znaša ……… EUR brez DDV</w:t>
      </w:r>
      <w:r w:rsidRPr="00661601">
        <w:rPr>
          <w:rFonts w:cs="Arial"/>
          <w:sz w:val="18"/>
          <w:szCs w:val="18"/>
        </w:rPr>
        <w:t xml:space="preserve">/letno </w:t>
      </w:r>
      <w:r w:rsidR="0058209E" w:rsidRPr="00661601">
        <w:rPr>
          <w:rFonts w:cs="Arial"/>
          <w:sz w:val="18"/>
          <w:szCs w:val="18"/>
        </w:rPr>
        <w:t xml:space="preserve"> oziroma …………. EUR z DDV</w:t>
      </w:r>
      <w:r w:rsidRPr="00661601">
        <w:rPr>
          <w:rFonts w:cs="Arial"/>
          <w:sz w:val="18"/>
          <w:szCs w:val="18"/>
        </w:rPr>
        <w:t>/letno</w:t>
      </w:r>
      <w:r w:rsidR="0058209E" w:rsidRPr="00661601">
        <w:rPr>
          <w:rFonts w:cs="Arial"/>
          <w:sz w:val="18"/>
          <w:szCs w:val="18"/>
        </w:rPr>
        <w:t>.</w:t>
      </w:r>
    </w:p>
    <w:p w:rsidR="0058209E" w:rsidRPr="00661601" w:rsidRDefault="0058209E" w:rsidP="0058209E">
      <w:pPr>
        <w:ind w:left="360"/>
        <w:jc w:val="both"/>
        <w:rPr>
          <w:rFonts w:cs="Arial"/>
          <w:sz w:val="18"/>
          <w:szCs w:val="18"/>
        </w:rPr>
      </w:pPr>
    </w:p>
    <w:p w:rsidR="000D651E" w:rsidRPr="00661601" w:rsidRDefault="000D651E" w:rsidP="0058209E">
      <w:pPr>
        <w:ind w:left="360"/>
        <w:jc w:val="both"/>
        <w:rPr>
          <w:rFonts w:cs="Arial"/>
          <w:sz w:val="18"/>
          <w:szCs w:val="18"/>
        </w:rPr>
      </w:pPr>
      <w:r w:rsidRPr="00661601">
        <w:rPr>
          <w:rFonts w:cs="Arial"/>
          <w:sz w:val="18"/>
          <w:szCs w:val="18"/>
        </w:rPr>
        <w:t>Ponudnikova ponudba in celotna dokumentacija javnega naročila so sestavni del tega okvirnega sporazuma.</w:t>
      </w:r>
    </w:p>
    <w:p w:rsidR="00A33AFC" w:rsidRPr="00661601" w:rsidRDefault="00A33AFC" w:rsidP="0058209E">
      <w:pPr>
        <w:ind w:left="360"/>
        <w:jc w:val="both"/>
        <w:rPr>
          <w:rFonts w:cs="Arial"/>
          <w:sz w:val="18"/>
          <w:szCs w:val="18"/>
        </w:rPr>
      </w:pPr>
    </w:p>
    <w:p w:rsidR="00A33AFC" w:rsidRPr="00661601" w:rsidRDefault="00A33AFC" w:rsidP="0058209E">
      <w:pPr>
        <w:ind w:left="360"/>
        <w:jc w:val="both"/>
        <w:rPr>
          <w:rFonts w:cs="Arial"/>
          <w:sz w:val="18"/>
          <w:szCs w:val="18"/>
        </w:rPr>
      </w:pPr>
      <w:r w:rsidRPr="00661601">
        <w:rPr>
          <w:rFonts w:cs="Arial"/>
          <w:sz w:val="18"/>
          <w:szCs w:val="18"/>
        </w:rPr>
        <w:t>Okvirni sporazum se lahko spremeni ali podaljša s pisnim aneksom, ki ga sprejmeta in podpišeta obe pogodbeni stranki.</w:t>
      </w:r>
    </w:p>
    <w:p w:rsidR="000D651E" w:rsidRPr="0091542D" w:rsidRDefault="000D651E" w:rsidP="0058209E">
      <w:pPr>
        <w:ind w:left="360"/>
        <w:jc w:val="both"/>
        <w:rPr>
          <w:rFonts w:cs="Arial"/>
          <w:color w:val="000000"/>
          <w:sz w:val="18"/>
          <w:szCs w:val="18"/>
        </w:rPr>
      </w:pPr>
    </w:p>
    <w:p w:rsidR="0058209E" w:rsidRDefault="0058209E" w:rsidP="0058209E">
      <w:pPr>
        <w:widowControl w:val="0"/>
        <w:numPr>
          <w:ilvl w:val="0"/>
          <w:numId w:val="18"/>
        </w:numPr>
        <w:suppressAutoHyphens/>
        <w:jc w:val="both"/>
        <w:rPr>
          <w:rFonts w:cs="Arial"/>
          <w:color w:val="000000"/>
          <w:sz w:val="18"/>
          <w:szCs w:val="18"/>
        </w:rPr>
      </w:pPr>
      <w:r w:rsidRPr="0091542D">
        <w:rPr>
          <w:rFonts w:cs="Arial"/>
          <w:color w:val="000000"/>
          <w:sz w:val="18"/>
          <w:szCs w:val="18"/>
        </w:rPr>
        <w:t>Pogodbeni stranki sta seznanjeni in soglašata, da lahko Zavod za blagovne rezerve od javnih zdravstvenih zavodov skladno s sklepom Vlade RS zahteva odkup zdravil pred potekom roka trajanja. Naročnik lahko zato kljub izvedenemu javnemu naročilu, v okviru odstopanj +/- 30 % od pogodbenih količin, če je k temu zavezan po sklepu, odkupi od Zavoda za blagovne rezerve posamezna zdravila, vendar ne po višji ceni posameznega zdravila, kot velja po tej pogodbi.</w:t>
      </w:r>
    </w:p>
    <w:p w:rsidR="000D651E" w:rsidRDefault="000D651E" w:rsidP="000D651E">
      <w:pPr>
        <w:widowControl w:val="0"/>
        <w:suppressAutoHyphens/>
        <w:jc w:val="both"/>
        <w:rPr>
          <w:rFonts w:cs="Arial"/>
          <w:color w:val="000000"/>
          <w:sz w:val="18"/>
          <w:szCs w:val="18"/>
        </w:rPr>
      </w:pPr>
    </w:p>
    <w:p w:rsidR="000D651E" w:rsidRPr="0091542D" w:rsidRDefault="000D651E" w:rsidP="000D651E">
      <w:pPr>
        <w:widowControl w:val="0"/>
        <w:suppressAutoHyphens/>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2. člen</w:t>
      </w:r>
    </w:p>
    <w:p w:rsidR="0058209E" w:rsidRPr="00661601" w:rsidRDefault="0058209E" w:rsidP="0058209E">
      <w:pPr>
        <w:spacing w:after="120"/>
        <w:jc w:val="center"/>
        <w:rPr>
          <w:rFonts w:cs="Arial"/>
          <w:sz w:val="18"/>
          <w:szCs w:val="18"/>
        </w:rPr>
      </w:pPr>
      <w:r w:rsidRPr="00661601">
        <w:rPr>
          <w:rFonts w:cs="Arial"/>
          <w:sz w:val="18"/>
          <w:szCs w:val="18"/>
        </w:rPr>
        <w:t xml:space="preserve">(Predmet </w:t>
      </w:r>
      <w:r w:rsidR="007C02A8" w:rsidRPr="00661601">
        <w:rPr>
          <w:rFonts w:cs="Arial"/>
          <w:sz w:val="18"/>
          <w:szCs w:val="18"/>
        </w:rPr>
        <w:t>okvirnega sporazuma</w:t>
      </w:r>
      <w:r w:rsidRPr="00661601">
        <w:rPr>
          <w:rFonts w:cs="Arial"/>
          <w:sz w:val="18"/>
          <w:szCs w:val="18"/>
        </w:rPr>
        <w:t>)</w:t>
      </w:r>
    </w:p>
    <w:p w:rsidR="002C3F1C" w:rsidRPr="00661601" w:rsidRDefault="0058209E" w:rsidP="00C63A6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w:t>
      </w:r>
      <w:r w:rsidR="00975398" w:rsidRPr="00661601">
        <w:rPr>
          <w:rFonts w:ascii="Arial" w:hAnsi="Arial" w:cs="Arial"/>
          <w:sz w:val="18"/>
          <w:szCs w:val="18"/>
        </w:rPr>
        <w:t xml:space="preserve">tega </w:t>
      </w:r>
      <w:r w:rsidR="00E01B7D" w:rsidRPr="00661601">
        <w:rPr>
          <w:rFonts w:ascii="Arial" w:hAnsi="Arial" w:cs="Arial"/>
          <w:sz w:val="18"/>
          <w:szCs w:val="18"/>
        </w:rPr>
        <w:t>okvirnega sporazuma</w:t>
      </w:r>
      <w:r w:rsidR="006C212C" w:rsidRPr="00661601">
        <w:rPr>
          <w:rFonts w:ascii="Arial" w:hAnsi="Arial" w:cs="Arial"/>
          <w:sz w:val="18"/>
          <w:szCs w:val="18"/>
        </w:rPr>
        <w:t xml:space="preserve"> </w:t>
      </w:r>
      <w:r w:rsidR="00434BC5" w:rsidRPr="00661601">
        <w:rPr>
          <w:rFonts w:ascii="Arial" w:hAnsi="Arial" w:cs="Arial"/>
          <w:sz w:val="18"/>
          <w:szCs w:val="18"/>
        </w:rPr>
        <w:t xml:space="preserve">je </w:t>
      </w:r>
      <w:r w:rsidR="006C212C" w:rsidRPr="00661601">
        <w:rPr>
          <w:rFonts w:ascii="Arial" w:hAnsi="Arial" w:cs="Arial"/>
          <w:sz w:val="18"/>
          <w:szCs w:val="18"/>
        </w:rPr>
        <w:t xml:space="preserve">blago, ki ga je ponudnik ponudil v svoji </w:t>
      </w:r>
      <w:r w:rsidR="00130BE1" w:rsidRPr="00661601">
        <w:rPr>
          <w:rFonts w:ascii="Arial" w:hAnsi="Arial" w:cs="Arial"/>
          <w:sz w:val="18"/>
          <w:szCs w:val="18"/>
        </w:rPr>
        <w:t xml:space="preserve">dopustni </w:t>
      </w:r>
      <w:r w:rsidR="006C212C" w:rsidRPr="00661601">
        <w:rPr>
          <w:rFonts w:ascii="Arial" w:hAnsi="Arial" w:cs="Arial"/>
          <w:sz w:val="18"/>
          <w:szCs w:val="18"/>
        </w:rPr>
        <w:t>ponudbi štev. …. Z dne…….. Predmet tega okvirnega sporazuma je nadalje</w:t>
      </w:r>
      <w:r w:rsidRPr="00661601">
        <w:rPr>
          <w:rFonts w:ascii="Arial" w:hAnsi="Arial" w:cs="Arial"/>
          <w:sz w:val="18"/>
          <w:szCs w:val="18"/>
        </w:rPr>
        <w:t xml:space="preserve"> sukcesivna dobava zdravil</w:t>
      </w:r>
      <w:r w:rsidR="007C02A8" w:rsidRPr="00661601">
        <w:rPr>
          <w:rFonts w:ascii="Arial" w:hAnsi="Arial" w:cs="Arial"/>
          <w:sz w:val="18"/>
          <w:szCs w:val="18"/>
        </w:rPr>
        <w:t xml:space="preserve"> in raztopin za izpiranje</w:t>
      </w:r>
      <w:r w:rsidR="00A33AFC" w:rsidRPr="00661601">
        <w:rPr>
          <w:rFonts w:ascii="Arial" w:hAnsi="Arial" w:cs="Arial"/>
          <w:sz w:val="18"/>
          <w:szCs w:val="18"/>
        </w:rPr>
        <w:t xml:space="preserve"> iz priloge št. 1</w:t>
      </w:r>
      <w:r w:rsidRPr="00661601">
        <w:rPr>
          <w:rFonts w:ascii="Arial" w:hAnsi="Arial" w:cs="Arial"/>
          <w:sz w:val="18"/>
          <w:szCs w:val="18"/>
        </w:rPr>
        <w:t xml:space="preserve">, za katera je bil izbran </w:t>
      </w:r>
      <w:r w:rsidR="00A33AFC" w:rsidRPr="00661601">
        <w:rPr>
          <w:rFonts w:ascii="Arial" w:hAnsi="Arial" w:cs="Arial"/>
          <w:sz w:val="18"/>
          <w:szCs w:val="18"/>
        </w:rPr>
        <w:t xml:space="preserve">kot najugodnejši prvouvrščeni </w:t>
      </w:r>
      <w:r w:rsidR="002C3F1C" w:rsidRPr="00661601">
        <w:rPr>
          <w:rFonts w:ascii="Arial" w:hAnsi="Arial" w:cs="Arial"/>
          <w:sz w:val="18"/>
          <w:szCs w:val="18"/>
        </w:rPr>
        <w:t xml:space="preserve">dobavitelj. V ceno so zajeti vsi stroški; prevozni stroški, popusti in rabati, ter davek na dodano vrednost. V ceno so zajeti tudi vsi stroški, ki posebej niso specificirani, so pa potrebni za zagotavljanje dobave blaga. Odjemno mesto je skladišče lekarne Splošne bolnišnice Slovenj Gradec. </w:t>
      </w:r>
    </w:p>
    <w:p w:rsidR="00C63A69" w:rsidRPr="00661601" w:rsidRDefault="007C02A8" w:rsidP="00C63A6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tega okvirnega sporazuma so lahko tudi stalne dobave zdravil, ki jih naročnik po obsegu in časovno ne more vnaprej določiti. </w:t>
      </w:r>
      <w:r w:rsidR="00E01B7D" w:rsidRPr="00661601">
        <w:rPr>
          <w:rFonts w:ascii="Arial" w:hAnsi="Arial" w:cs="Arial"/>
          <w:sz w:val="18"/>
          <w:szCs w:val="18"/>
        </w:rPr>
        <w:t xml:space="preserve">Gre za </w:t>
      </w:r>
      <w:r w:rsidR="007B03B6" w:rsidRPr="00661601">
        <w:rPr>
          <w:rFonts w:ascii="Arial" w:hAnsi="Arial" w:cs="Arial"/>
          <w:sz w:val="18"/>
          <w:szCs w:val="18"/>
        </w:rPr>
        <w:t>sprotn</w:t>
      </w:r>
      <w:r w:rsidR="00E01B7D" w:rsidRPr="00661601">
        <w:rPr>
          <w:rFonts w:ascii="Arial" w:hAnsi="Arial" w:cs="Arial"/>
          <w:sz w:val="18"/>
          <w:szCs w:val="18"/>
        </w:rPr>
        <w:t>e</w:t>
      </w:r>
      <w:r w:rsidR="007B03B6" w:rsidRPr="00661601">
        <w:rPr>
          <w:rFonts w:ascii="Arial" w:hAnsi="Arial" w:cs="Arial"/>
          <w:sz w:val="18"/>
          <w:szCs w:val="18"/>
        </w:rPr>
        <w:t xml:space="preserve"> </w:t>
      </w:r>
      <w:r w:rsidR="00A33AFC" w:rsidRPr="00661601">
        <w:rPr>
          <w:rFonts w:ascii="Arial" w:hAnsi="Arial" w:cs="Arial"/>
          <w:sz w:val="18"/>
          <w:szCs w:val="18"/>
        </w:rPr>
        <w:t>dobav</w:t>
      </w:r>
      <w:r w:rsidR="00E01B7D" w:rsidRPr="00661601">
        <w:rPr>
          <w:rFonts w:ascii="Arial" w:hAnsi="Arial" w:cs="Arial"/>
          <w:sz w:val="18"/>
          <w:szCs w:val="18"/>
        </w:rPr>
        <w:t>e</w:t>
      </w:r>
      <w:r w:rsidR="00A33AFC" w:rsidRPr="00661601">
        <w:rPr>
          <w:rFonts w:ascii="Arial" w:hAnsi="Arial" w:cs="Arial"/>
          <w:sz w:val="18"/>
          <w:szCs w:val="18"/>
        </w:rPr>
        <w:t xml:space="preserve"> </w:t>
      </w:r>
      <w:r w:rsidR="007B03B6" w:rsidRPr="00661601">
        <w:rPr>
          <w:rFonts w:ascii="Arial" w:hAnsi="Arial" w:cs="Arial"/>
          <w:sz w:val="18"/>
          <w:szCs w:val="18"/>
        </w:rPr>
        <w:t xml:space="preserve"> zdravil, ki so uvrščena v CBZ (ki je vodena na podlagi Pravilnika o centralni bazi zdravil za uporabo v humani medicini), oziroma ki se bodo v obdobju trajanja tega okvirnega sporazuma uvrščala na posodobljeni seznam CBZ.  S tem si naročnik pridržuje pravico, da lahko v določenih, vnaprej opredeljenih primerih, </w:t>
      </w:r>
      <w:r w:rsidR="00663933" w:rsidRPr="00661601">
        <w:rPr>
          <w:rFonts w:ascii="Arial" w:hAnsi="Arial" w:cs="Arial"/>
          <w:sz w:val="18"/>
          <w:szCs w:val="18"/>
        </w:rPr>
        <w:t xml:space="preserve">ki so opisani v tem okvirnem sporazumu, </w:t>
      </w:r>
      <w:r w:rsidR="00064257" w:rsidRPr="00661601">
        <w:rPr>
          <w:rFonts w:ascii="Arial" w:hAnsi="Arial" w:cs="Arial"/>
          <w:sz w:val="18"/>
          <w:szCs w:val="18"/>
        </w:rPr>
        <w:t xml:space="preserve">naroča </w:t>
      </w:r>
      <w:r w:rsidR="007B03B6" w:rsidRPr="00661601">
        <w:rPr>
          <w:rFonts w:ascii="Arial" w:hAnsi="Arial" w:cs="Arial"/>
          <w:sz w:val="18"/>
          <w:szCs w:val="18"/>
        </w:rPr>
        <w:t xml:space="preserve"> tudi blago, ki v trenutku  sklepanja </w:t>
      </w:r>
      <w:r w:rsidR="00064257" w:rsidRPr="00661601">
        <w:rPr>
          <w:rFonts w:ascii="Arial" w:hAnsi="Arial" w:cs="Arial"/>
          <w:sz w:val="18"/>
          <w:szCs w:val="18"/>
        </w:rPr>
        <w:t xml:space="preserve">tega </w:t>
      </w:r>
      <w:r w:rsidR="007B03B6" w:rsidRPr="00661601">
        <w:rPr>
          <w:rFonts w:ascii="Arial" w:hAnsi="Arial" w:cs="Arial"/>
          <w:sz w:val="18"/>
          <w:szCs w:val="18"/>
        </w:rPr>
        <w:t xml:space="preserve">okvirnega sporazuma, ni </w:t>
      </w:r>
      <w:r w:rsidR="00064257" w:rsidRPr="00661601">
        <w:rPr>
          <w:rFonts w:ascii="Arial" w:hAnsi="Arial" w:cs="Arial"/>
          <w:sz w:val="18"/>
          <w:szCs w:val="18"/>
        </w:rPr>
        <w:t xml:space="preserve">bilo </w:t>
      </w:r>
      <w:r w:rsidR="007B03B6" w:rsidRPr="00661601">
        <w:rPr>
          <w:rFonts w:ascii="Arial" w:hAnsi="Arial" w:cs="Arial"/>
          <w:sz w:val="18"/>
          <w:szCs w:val="18"/>
        </w:rPr>
        <w:t xml:space="preserve">zajeto v predmetu </w:t>
      </w:r>
      <w:r w:rsidR="00663933" w:rsidRPr="00661601">
        <w:rPr>
          <w:rFonts w:ascii="Arial" w:hAnsi="Arial" w:cs="Arial"/>
          <w:sz w:val="18"/>
          <w:szCs w:val="18"/>
        </w:rPr>
        <w:t xml:space="preserve">tega </w:t>
      </w:r>
      <w:r w:rsidR="00E01B7D" w:rsidRPr="00661601">
        <w:rPr>
          <w:rFonts w:ascii="Arial" w:hAnsi="Arial" w:cs="Arial"/>
          <w:sz w:val="18"/>
          <w:szCs w:val="18"/>
        </w:rPr>
        <w:t>javnega naročila.</w:t>
      </w:r>
    </w:p>
    <w:p w:rsidR="00C63A69" w:rsidRPr="00661601" w:rsidRDefault="00C63A69" w:rsidP="00C63A69">
      <w:pPr>
        <w:pStyle w:val="Telobesedila"/>
        <w:numPr>
          <w:ilvl w:val="0"/>
          <w:numId w:val="19"/>
        </w:numPr>
        <w:rPr>
          <w:rFonts w:ascii="Arial" w:hAnsi="Arial" w:cs="Arial"/>
          <w:sz w:val="18"/>
          <w:szCs w:val="18"/>
        </w:rPr>
      </w:pPr>
      <w:r w:rsidRPr="00661601">
        <w:rPr>
          <w:rFonts w:ascii="Arial" w:hAnsi="Arial" w:cs="Arial"/>
          <w:sz w:val="18"/>
          <w:szCs w:val="18"/>
        </w:rPr>
        <w:t>Navedene vrste in količina blaga iz priloge št. 1 so okvirne za prihodnje obdobje 12 (dvanajst) mesecev. Okvirne količine za naročnika niso zavezujoče, ampak služijo kot informacija o predvidenih bodočih dobavah. Naročnik bo naročal le tiste vrste in količine blaga, ki jih bo dejansko potreboval.</w:t>
      </w:r>
    </w:p>
    <w:p w:rsidR="00DD172B" w:rsidRPr="00661601" w:rsidRDefault="00DD172B" w:rsidP="00C63A69">
      <w:pPr>
        <w:pStyle w:val="Telobesedila"/>
        <w:numPr>
          <w:ilvl w:val="0"/>
          <w:numId w:val="19"/>
        </w:numPr>
        <w:rPr>
          <w:rFonts w:ascii="Arial" w:hAnsi="Arial" w:cs="Arial"/>
          <w:sz w:val="18"/>
          <w:szCs w:val="18"/>
        </w:rPr>
      </w:pPr>
      <w:r w:rsidRPr="00661601">
        <w:rPr>
          <w:rFonts w:ascii="Arial" w:hAnsi="Arial" w:cs="Arial"/>
          <w:sz w:val="18"/>
          <w:szCs w:val="18"/>
        </w:rPr>
        <w:t>Naročnik naroča blago pri prvouvrščenem dobavitelju, sklenitelju okvirnega sporazuma</w:t>
      </w:r>
      <w:r w:rsidR="0041720D" w:rsidRPr="00661601">
        <w:rPr>
          <w:rFonts w:ascii="Arial" w:hAnsi="Arial" w:cs="Arial"/>
          <w:sz w:val="18"/>
          <w:szCs w:val="18"/>
        </w:rPr>
        <w:t xml:space="preserve">, v skladu s prilogo 1. </w:t>
      </w:r>
      <w:r w:rsidRPr="00661601">
        <w:rPr>
          <w:rFonts w:ascii="Arial" w:hAnsi="Arial" w:cs="Arial"/>
          <w:sz w:val="18"/>
          <w:szCs w:val="18"/>
        </w:rPr>
        <w:t xml:space="preserve"> V primeru, da prvouvrščeni dobavitelj blaga nima </w:t>
      </w:r>
      <w:r w:rsidR="00130BE1" w:rsidRPr="00661601">
        <w:rPr>
          <w:rFonts w:ascii="Arial" w:hAnsi="Arial" w:cs="Arial"/>
          <w:sz w:val="18"/>
          <w:szCs w:val="18"/>
        </w:rPr>
        <w:t xml:space="preserve">na zalogi </w:t>
      </w:r>
      <w:r w:rsidRPr="00661601">
        <w:rPr>
          <w:rFonts w:ascii="Arial" w:hAnsi="Arial" w:cs="Arial"/>
          <w:sz w:val="18"/>
          <w:szCs w:val="18"/>
        </w:rPr>
        <w:t xml:space="preserve">oziroma ne more zagotoviti zadostnih količin, naročnik poišče </w:t>
      </w:r>
      <w:r w:rsidR="00EA434A" w:rsidRPr="00661601">
        <w:rPr>
          <w:rFonts w:ascii="Arial" w:hAnsi="Arial" w:cs="Arial"/>
          <w:sz w:val="18"/>
          <w:szCs w:val="18"/>
        </w:rPr>
        <w:t xml:space="preserve">ponudbo med ostalimi sklenitelji  </w:t>
      </w:r>
      <w:r w:rsidR="00663933" w:rsidRPr="00661601">
        <w:rPr>
          <w:rFonts w:ascii="Arial" w:hAnsi="Arial" w:cs="Arial"/>
          <w:sz w:val="18"/>
          <w:szCs w:val="18"/>
        </w:rPr>
        <w:t>okvirnega sporazuma</w:t>
      </w:r>
      <w:r w:rsidR="00EA434A" w:rsidRPr="00661601">
        <w:rPr>
          <w:rFonts w:ascii="Arial" w:hAnsi="Arial" w:cs="Arial"/>
          <w:sz w:val="18"/>
          <w:szCs w:val="18"/>
        </w:rPr>
        <w:t xml:space="preserve"> in </w:t>
      </w:r>
      <w:r w:rsidRPr="00661601">
        <w:rPr>
          <w:rFonts w:ascii="Arial" w:hAnsi="Arial" w:cs="Arial"/>
          <w:sz w:val="18"/>
          <w:szCs w:val="18"/>
        </w:rPr>
        <w:t xml:space="preserve">naročilo odda pri </w:t>
      </w:r>
      <w:r w:rsidR="00EA434A" w:rsidRPr="00661601">
        <w:rPr>
          <w:rFonts w:ascii="Arial" w:hAnsi="Arial" w:cs="Arial"/>
          <w:sz w:val="18"/>
          <w:szCs w:val="18"/>
        </w:rPr>
        <w:t xml:space="preserve">najugodnejšem </w:t>
      </w:r>
      <w:r w:rsidR="0041720D" w:rsidRPr="00661601">
        <w:rPr>
          <w:rFonts w:ascii="Arial" w:hAnsi="Arial" w:cs="Arial"/>
          <w:sz w:val="18"/>
          <w:szCs w:val="18"/>
        </w:rPr>
        <w:t xml:space="preserve">ponudniku. </w:t>
      </w:r>
      <w:r w:rsidRPr="00661601">
        <w:rPr>
          <w:rFonts w:ascii="Arial" w:hAnsi="Arial" w:cs="Arial"/>
          <w:sz w:val="18"/>
          <w:szCs w:val="18"/>
        </w:rPr>
        <w:t xml:space="preserve">V tem primeru lahko naročnik prvouvrščenemu dobavitelju zaračuna razliko za kritni nakup. </w:t>
      </w:r>
      <w:r w:rsidR="00130BE1" w:rsidRPr="00661601">
        <w:rPr>
          <w:rFonts w:ascii="Arial" w:hAnsi="Arial" w:cs="Arial"/>
          <w:sz w:val="18"/>
          <w:szCs w:val="18"/>
        </w:rPr>
        <w:t>Na enak način se naroča tudi, kadar prvouvrščeni dobavitelj ne spoštuje določil okvirnega sporazuma in se le-ta posledično prekine. Naročnik lahko v tem primeru vnovči zavarovanje za dobro izvedbo pogodbenih obveznosti.</w:t>
      </w:r>
      <w:r w:rsidRPr="00661601">
        <w:rPr>
          <w:rFonts w:ascii="Arial" w:hAnsi="Arial" w:cs="Arial"/>
          <w:sz w:val="18"/>
          <w:szCs w:val="18"/>
        </w:rPr>
        <w:t xml:space="preserve"> </w:t>
      </w:r>
    </w:p>
    <w:p w:rsidR="00C63A69" w:rsidRPr="00661601" w:rsidRDefault="0058209E" w:rsidP="00216A6C">
      <w:pPr>
        <w:pStyle w:val="Telobesedila"/>
        <w:numPr>
          <w:ilvl w:val="0"/>
          <w:numId w:val="19"/>
        </w:numPr>
        <w:suppressAutoHyphens/>
        <w:rPr>
          <w:rFonts w:ascii="Arial" w:hAnsi="Arial" w:cs="Arial"/>
          <w:sz w:val="18"/>
          <w:szCs w:val="18"/>
        </w:rPr>
      </w:pPr>
      <w:r w:rsidRPr="00661601">
        <w:rPr>
          <w:rFonts w:ascii="Arial" w:hAnsi="Arial" w:cs="Arial"/>
          <w:sz w:val="18"/>
          <w:szCs w:val="18"/>
        </w:rPr>
        <w:t>V primeru, da določenega zdravila za določeno obdobje v času veljavnosti te</w:t>
      </w:r>
      <w:r w:rsidR="00C63A69" w:rsidRPr="00661601">
        <w:rPr>
          <w:rFonts w:ascii="Arial" w:hAnsi="Arial" w:cs="Arial"/>
          <w:sz w:val="18"/>
          <w:szCs w:val="18"/>
        </w:rPr>
        <w:t xml:space="preserve">ga okvirnega sporazuma </w:t>
      </w:r>
      <w:r w:rsidRPr="00661601">
        <w:rPr>
          <w:rFonts w:ascii="Arial" w:hAnsi="Arial" w:cs="Arial"/>
          <w:sz w:val="18"/>
          <w:szCs w:val="18"/>
        </w:rPr>
        <w:t>ni mogoče dobiti na trgu, je dobavitelj v tem času dolžan dobavljati medsebojno zamenljivo zdravilo po ceni, ki ne sme biti višja od končne cene zdravila, ki trenutno ni dobavljivo.</w:t>
      </w:r>
      <w:r w:rsidR="00F007F5" w:rsidRPr="00661601">
        <w:rPr>
          <w:rFonts w:ascii="Arial" w:hAnsi="Arial" w:cs="Arial"/>
          <w:sz w:val="18"/>
          <w:szCs w:val="18"/>
        </w:rPr>
        <w:t xml:space="preserve"> </w:t>
      </w:r>
      <w:r w:rsidR="00975398" w:rsidRPr="00661601">
        <w:rPr>
          <w:rFonts w:ascii="Arial" w:hAnsi="Arial" w:cs="Arial"/>
          <w:sz w:val="18"/>
          <w:szCs w:val="18"/>
        </w:rPr>
        <w:t xml:space="preserve">Naročnik </w:t>
      </w:r>
      <w:r w:rsidR="00C63A69" w:rsidRPr="00661601">
        <w:rPr>
          <w:rFonts w:ascii="Arial" w:hAnsi="Arial" w:cs="Arial"/>
          <w:sz w:val="18"/>
          <w:szCs w:val="18"/>
        </w:rPr>
        <w:t xml:space="preserve">mora pred zamenjavo zdravila le-to potrditi. </w:t>
      </w:r>
    </w:p>
    <w:p w:rsidR="00216A6C" w:rsidRPr="00661601" w:rsidRDefault="00975398" w:rsidP="00C63A69">
      <w:pPr>
        <w:pStyle w:val="Telobesedila"/>
        <w:suppressAutoHyphens/>
        <w:ind w:left="360"/>
        <w:rPr>
          <w:rFonts w:ascii="Arial" w:hAnsi="Arial" w:cs="Arial"/>
          <w:sz w:val="18"/>
          <w:szCs w:val="18"/>
        </w:rPr>
      </w:pPr>
      <w:r w:rsidRPr="00661601">
        <w:rPr>
          <w:rFonts w:ascii="Arial" w:hAnsi="Arial" w:cs="Arial"/>
          <w:sz w:val="18"/>
          <w:szCs w:val="18"/>
        </w:rPr>
        <w:lastRenderedPageBreak/>
        <w:t xml:space="preserve">V primeru, da prvouvrščeni najugodnejši dobavitelj zamenljivega zdravila </w:t>
      </w:r>
      <w:r w:rsidR="00C63A69" w:rsidRPr="00661601">
        <w:rPr>
          <w:rFonts w:ascii="Arial" w:hAnsi="Arial" w:cs="Arial"/>
          <w:sz w:val="18"/>
          <w:szCs w:val="18"/>
        </w:rPr>
        <w:t>ne more zagotoviti oziroma odstopi od pogodbe, bo naročnik izvedel konkurenco med sklenitelji okvirnega sporazuma in poiskal zdravilo pri najugodnejšem ponudniku</w:t>
      </w:r>
      <w:r w:rsidR="006C212C" w:rsidRPr="00661601">
        <w:rPr>
          <w:rFonts w:ascii="Arial" w:hAnsi="Arial" w:cs="Arial"/>
          <w:sz w:val="18"/>
          <w:szCs w:val="18"/>
        </w:rPr>
        <w:t>,</w:t>
      </w:r>
      <w:r w:rsidR="002C3F1C" w:rsidRPr="00661601">
        <w:rPr>
          <w:rFonts w:ascii="Arial" w:hAnsi="Arial" w:cs="Arial"/>
          <w:sz w:val="18"/>
          <w:szCs w:val="18"/>
        </w:rPr>
        <w:t xml:space="preserve"> oziroma </w:t>
      </w:r>
      <w:r w:rsidR="00DD172B" w:rsidRPr="00661601">
        <w:rPr>
          <w:rFonts w:ascii="Arial" w:hAnsi="Arial" w:cs="Arial"/>
          <w:sz w:val="18"/>
          <w:szCs w:val="18"/>
        </w:rPr>
        <w:t xml:space="preserve">če ne bo ponujeno s strani nobenega od skleniteljev okvirnega sporazuma, </w:t>
      </w:r>
      <w:r w:rsidR="002C3F1C" w:rsidRPr="00661601">
        <w:rPr>
          <w:rFonts w:ascii="Arial" w:hAnsi="Arial" w:cs="Arial"/>
          <w:sz w:val="18"/>
          <w:szCs w:val="18"/>
        </w:rPr>
        <w:t>na trgu.</w:t>
      </w:r>
      <w:r w:rsidR="00374AC4" w:rsidRPr="00661601">
        <w:rPr>
          <w:rFonts w:ascii="Arial" w:hAnsi="Arial" w:cs="Arial"/>
          <w:sz w:val="18"/>
          <w:szCs w:val="18"/>
        </w:rPr>
        <w:t xml:space="preserve"> Prvouvrščenemu dobavitelju lahko naročnik v tem primeru zaračuna kritni nakup.</w:t>
      </w:r>
    </w:p>
    <w:p w:rsidR="00374AC4" w:rsidRPr="00661601" w:rsidRDefault="00374AC4"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V primeru nepredvidenega izpada proizvodnje oziroma prodaje posameznega pogodbenega blaga ali v primeru prenehanja proizvodnje pogodbenega blaga, lahko dobavitelj, po predhodni odobritvi naročnika, z namenom zagotavljanja nemotene oskrbe, dobavi drug primerljiv artikel iz lastnega proizvodnega oziroma prodajnega programa. O nastali spremembi v oskrbi je dobavitelj dolžan čimprej obvestiti naročnika. Naročnik lahko v primeru, da ponujeni artikel ni ustrezen, artikel naroča pri drugi stranki okvirnega sporazuma oziroma če ga nobena izmed strank okvirnega sporazuma ne more zagotoviti, pri dobavitelju na trgu. </w:t>
      </w:r>
    </w:p>
    <w:p w:rsidR="00374AC4" w:rsidRPr="00661601" w:rsidRDefault="00374AC4" w:rsidP="00374AC4">
      <w:pPr>
        <w:pStyle w:val="Telobesedila"/>
        <w:suppressAutoHyphens/>
        <w:ind w:left="360"/>
        <w:rPr>
          <w:rFonts w:ascii="Arial" w:hAnsi="Arial" w:cs="Arial"/>
          <w:sz w:val="18"/>
          <w:szCs w:val="18"/>
        </w:rPr>
      </w:pPr>
      <w:r w:rsidRPr="00661601">
        <w:rPr>
          <w:rFonts w:ascii="Arial" w:hAnsi="Arial" w:cs="Arial"/>
          <w:sz w:val="18"/>
          <w:szCs w:val="18"/>
        </w:rPr>
        <w:t xml:space="preserve">Dobavitelj bo v primeru, da pride v času izvajanja okvirnega sporazuma do zamenjave blaga, za katerega je sklenjen okvirni sporazum, (prenehanje proizvodnje, prenehanje dovoljenja za promet,..), pred pričetkom dobave novega blaga, naročniku predložil razloge za zamenjavo blaga in dokazila, da je novo blago </w:t>
      </w:r>
      <w:r w:rsidR="00264CBB" w:rsidRPr="00661601">
        <w:rPr>
          <w:rFonts w:ascii="Arial" w:hAnsi="Arial" w:cs="Arial"/>
          <w:sz w:val="18"/>
          <w:szCs w:val="18"/>
        </w:rPr>
        <w:t xml:space="preserve">kakovostno in funkcionalno prejšnjemu ter od naročnika pridobil pisno soglasje za zamenjavo blaga, po enaki ali nižji ceni. </w:t>
      </w:r>
    </w:p>
    <w:p w:rsidR="00264CBB" w:rsidRPr="00661601" w:rsidRDefault="00264CBB"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Naročnik si pri dobavitelju pridržuje pravico naročati tudi druge vrste blaga, ki niso bile zajete </w:t>
      </w:r>
      <w:r w:rsidR="007C0880" w:rsidRPr="00661601">
        <w:rPr>
          <w:rFonts w:ascii="Arial" w:hAnsi="Arial" w:cs="Arial"/>
          <w:sz w:val="18"/>
          <w:szCs w:val="18"/>
        </w:rPr>
        <w:t>v ponudbenem predračunu, ki jih je vnaprej nemogoče predvideti, pa jih bo v obdobju trajanja okvirnega sporazuma potreboval; pod pogojem, da jih je dobavitelj sposoben dobaviti.</w:t>
      </w:r>
    </w:p>
    <w:p w:rsidR="007C0880" w:rsidRPr="00661601" w:rsidRDefault="007C0880" w:rsidP="007C0880">
      <w:pPr>
        <w:pStyle w:val="Telobesedila"/>
        <w:suppressAutoHyphens/>
        <w:ind w:left="360"/>
        <w:rPr>
          <w:rFonts w:ascii="Arial" w:hAnsi="Arial" w:cs="Arial"/>
          <w:sz w:val="18"/>
          <w:szCs w:val="18"/>
        </w:rPr>
      </w:pPr>
      <w:r w:rsidRPr="00661601">
        <w:rPr>
          <w:rFonts w:ascii="Arial" w:hAnsi="Arial" w:cs="Arial"/>
          <w:sz w:val="18"/>
          <w:szCs w:val="18"/>
        </w:rPr>
        <w:t xml:space="preserve">V kolikor je potreba po drugi vrsti blaga oz. drugem artiklu, </w:t>
      </w:r>
      <w:r w:rsidRPr="00661601">
        <w:rPr>
          <w:rFonts w:ascii="Arial" w:hAnsi="Arial" w:cs="Arial"/>
          <w:sz w:val="18"/>
          <w:szCs w:val="18"/>
          <w:u w:val="single"/>
        </w:rPr>
        <w:t>enkratna</w:t>
      </w:r>
      <w:r w:rsidRPr="00661601">
        <w:rPr>
          <w:rFonts w:ascii="Arial" w:hAnsi="Arial" w:cs="Arial"/>
          <w:sz w:val="18"/>
          <w:szCs w:val="18"/>
        </w:rPr>
        <w:t>, bo naročnik podpisnikom sporazumov posredoval povpraševanje, za katerega nato dobavitelji posredujejo svoje ponudbe, naročilo pa se nato izvede na osnovi izbora teh ponudb. Dobavitelj za to blago zaračuna ceno po svojem ceniku oziroma ponudbi, ki jo na vsakokratno zahtevo naročnika posreduje v elektronski obliki.</w:t>
      </w:r>
    </w:p>
    <w:p w:rsidR="0058209E" w:rsidRPr="00661601" w:rsidRDefault="007C0880" w:rsidP="007C0880">
      <w:pPr>
        <w:pStyle w:val="Telobesedila"/>
        <w:suppressAutoHyphens/>
        <w:ind w:left="360"/>
        <w:rPr>
          <w:rFonts w:ascii="Arial" w:hAnsi="Arial" w:cs="Arial"/>
          <w:sz w:val="18"/>
          <w:szCs w:val="18"/>
        </w:rPr>
      </w:pPr>
      <w:r w:rsidRPr="00661601">
        <w:rPr>
          <w:rFonts w:ascii="Arial" w:hAnsi="Arial" w:cs="Arial"/>
          <w:sz w:val="18"/>
          <w:szCs w:val="18"/>
        </w:rPr>
        <w:t xml:space="preserve">V kolikor se v obdobju trajanja okvirnega sporazuma </w:t>
      </w:r>
      <w:r w:rsidR="00BD3B5E" w:rsidRPr="00661601">
        <w:rPr>
          <w:rFonts w:ascii="Arial" w:hAnsi="Arial" w:cs="Arial"/>
          <w:sz w:val="18"/>
          <w:szCs w:val="18"/>
        </w:rPr>
        <w:t xml:space="preserve">pojavi </w:t>
      </w:r>
      <w:r w:rsidRPr="00661601">
        <w:rPr>
          <w:rFonts w:ascii="Arial" w:hAnsi="Arial" w:cs="Arial"/>
          <w:sz w:val="18"/>
          <w:szCs w:val="18"/>
        </w:rPr>
        <w:t xml:space="preserve">potreba po </w:t>
      </w:r>
      <w:r w:rsidRPr="00661601">
        <w:rPr>
          <w:rFonts w:ascii="Arial" w:hAnsi="Arial" w:cs="Arial"/>
          <w:sz w:val="18"/>
          <w:szCs w:val="18"/>
          <w:u w:val="single"/>
        </w:rPr>
        <w:t>sukcesivn</w:t>
      </w:r>
      <w:r w:rsidRPr="00661601">
        <w:rPr>
          <w:rFonts w:ascii="Arial" w:hAnsi="Arial" w:cs="Arial"/>
          <w:sz w:val="18"/>
          <w:szCs w:val="18"/>
        </w:rPr>
        <w:t>i dobavi tovrstnega blaga, bo naročnik podpisnikom sporazumov posredoval povpraševanje, za katerega nato dobavitelji posredujejo svoje ponudbe, naročilo pa se nato izvede na osnovi izbora teh ponudb. Tovrstni artikli bodo uvrščeni na seznam artiklov, ki so predmet okvirnega sporazuma. S tem artikel postane p</w:t>
      </w:r>
      <w:r w:rsidR="00BD3B5E" w:rsidRPr="00661601">
        <w:rPr>
          <w:rFonts w:ascii="Arial" w:hAnsi="Arial" w:cs="Arial"/>
          <w:sz w:val="18"/>
          <w:szCs w:val="18"/>
        </w:rPr>
        <w:t>redmet tega okvirnega sporazuma in v zvezi z njim</w:t>
      </w:r>
      <w:r w:rsidRPr="00661601">
        <w:rPr>
          <w:rFonts w:ascii="Arial" w:hAnsi="Arial" w:cs="Arial"/>
          <w:sz w:val="18"/>
          <w:szCs w:val="18"/>
        </w:rPr>
        <w:t xml:space="preserve"> veljajo vsa določila tega okvirnega sporazuma. </w:t>
      </w:r>
    </w:p>
    <w:p w:rsidR="007C0880" w:rsidRPr="00661601" w:rsidRDefault="007C0880" w:rsidP="007C0880">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Cene iz priloge 1. </w:t>
      </w:r>
      <w:r w:rsidR="008C1C97" w:rsidRPr="00661601">
        <w:rPr>
          <w:rFonts w:ascii="Arial" w:hAnsi="Arial" w:cs="Arial"/>
          <w:sz w:val="18"/>
          <w:szCs w:val="18"/>
        </w:rPr>
        <w:t>n</w:t>
      </w:r>
      <w:r w:rsidRPr="00661601">
        <w:rPr>
          <w:rFonts w:ascii="Arial" w:hAnsi="Arial" w:cs="Arial"/>
          <w:sz w:val="18"/>
          <w:szCs w:val="18"/>
        </w:rPr>
        <w:t>ajugodnejšega prvouvrščenega dobavitelja niso fiksne za čas trajanja tega okvirnega sporazuma  in se usklajujejo s trenutno veljavnimi cenami zdravil v skladu z veljavnim Zakonom o zdravilih ter Pravilnikom o določanju cen zdravil za uporabo v humani medicini, ob upoštevanju ponujenega popusta iz ponudbe za posamezno zdravilo, ki ostaja fiksen za celotno obdobje veljavnosti tega okvirnega sporazuma.</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Ne glede na to pravilo dobavitelj naročniku, v primeru</w:t>
      </w:r>
      <w:r w:rsidR="008C1C97" w:rsidRPr="00661601">
        <w:rPr>
          <w:rFonts w:ascii="Arial" w:hAnsi="Arial" w:cs="Arial"/>
          <w:sz w:val="18"/>
          <w:szCs w:val="18"/>
        </w:rPr>
        <w:t xml:space="preserve">, </w:t>
      </w:r>
      <w:r w:rsidRPr="00661601">
        <w:rPr>
          <w:rFonts w:ascii="Arial" w:hAnsi="Arial" w:cs="Arial"/>
          <w:sz w:val="18"/>
          <w:szCs w:val="18"/>
        </w:rPr>
        <w:t>da je med proizvajalcem in Zavodom za zdravstveno zavarovanje Slovenije dogovorjena nižja cena zdravila od najvišje dovoljene cene iz prejšnjega odstavka, obračuna zdravilo po tako dogovorjeni ceni, upoštevaje fiksen popust na tako dogovorjeno ceno, dan v dobaviteljevem predračunu.</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Zgoraj navedene prodajne cene (z upoštevanim fiksnim popustom) zajemajo vse stroške, ki jih naročnik zahteva – DDP lokacija realizacije, razloženo (cena blaga, priprava blaga za transport, transport in izvršitev dobave na odjemno mesto po tej pogodbi, razloženo in dostavljeno na točko odjemnega mesta, obdelava posameznega naročila in drugi stroški, vključno z vsemi davki, trošarinami, in morebitnimi drugimi dajatvami). V primeru, da se v času trajanja pogodbe spremenijo davki, ukinejo ali uvedejo nove dajatve, se cene posameznih zdravil ustrezno spremenijo glede na spremembo.</w:t>
      </w:r>
    </w:p>
    <w:p w:rsidR="0058209E" w:rsidRPr="00661601" w:rsidRDefault="0058209E" w:rsidP="0058209E">
      <w:pPr>
        <w:pStyle w:val="Telobesedila"/>
        <w:numPr>
          <w:ilvl w:val="0"/>
          <w:numId w:val="19"/>
        </w:numPr>
        <w:suppressAutoHyphens/>
        <w:rPr>
          <w:rFonts w:ascii="Arial" w:hAnsi="Arial" w:cs="Arial"/>
          <w:sz w:val="18"/>
          <w:szCs w:val="18"/>
        </w:rPr>
      </w:pPr>
      <w:r w:rsidRPr="00661601">
        <w:rPr>
          <w:rFonts w:ascii="Arial" w:hAnsi="Arial" w:cs="Arial"/>
          <w:sz w:val="18"/>
          <w:szCs w:val="18"/>
        </w:rPr>
        <w:t>V primeru, da je posamezno zdravilo pri dobavitelju v času trajanja pogodbe v prodaji ponujano po akcijski ceni (ki je nižja od cene po tej pogodbi),</w:t>
      </w:r>
      <w:r w:rsidR="00C63A69" w:rsidRPr="00661601">
        <w:rPr>
          <w:rFonts w:ascii="Arial" w:hAnsi="Arial" w:cs="Arial"/>
          <w:sz w:val="18"/>
          <w:szCs w:val="18"/>
        </w:rPr>
        <w:t xml:space="preserve"> lahko  </w:t>
      </w:r>
      <w:r w:rsidR="00417DB0" w:rsidRPr="00661601">
        <w:rPr>
          <w:rFonts w:ascii="Arial" w:hAnsi="Arial" w:cs="Arial"/>
          <w:sz w:val="18"/>
          <w:szCs w:val="18"/>
        </w:rPr>
        <w:t xml:space="preserve">dobavitelj </w:t>
      </w:r>
      <w:r w:rsidR="00C63A69" w:rsidRPr="00661601">
        <w:rPr>
          <w:rFonts w:ascii="Arial" w:hAnsi="Arial" w:cs="Arial"/>
          <w:sz w:val="18"/>
          <w:szCs w:val="18"/>
        </w:rPr>
        <w:t xml:space="preserve">naročnika o tem seznani in mu ponudi blago po </w:t>
      </w:r>
      <w:r w:rsidR="00417DB0" w:rsidRPr="00661601">
        <w:rPr>
          <w:rFonts w:ascii="Arial" w:hAnsi="Arial" w:cs="Arial"/>
          <w:sz w:val="18"/>
          <w:szCs w:val="18"/>
        </w:rPr>
        <w:t xml:space="preserve">nižjih, akcijskih </w:t>
      </w:r>
      <w:r w:rsidR="00C63A69" w:rsidRPr="00661601">
        <w:rPr>
          <w:rFonts w:ascii="Arial" w:hAnsi="Arial" w:cs="Arial"/>
          <w:sz w:val="18"/>
          <w:szCs w:val="18"/>
        </w:rPr>
        <w:t xml:space="preserve">cenah. </w:t>
      </w:r>
      <w:r w:rsidR="00853D37" w:rsidRPr="00661601">
        <w:rPr>
          <w:rFonts w:ascii="Arial" w:hAnsi="Arial" w:cs="Arial"/>
          <w:sz w:val="18"/>
          <w:szCs w:val="18"/>
        </w:rPr>
        <w:t xml:space="preserve">Dobavitelj se strinja, da bo naročnik blago po akcijskih cenah, ki jih bo ponujal drugi podpisnik okvirnega sporazuma in bodo nižje od cen dobavitelja, kupoval pri ugodnejši stranki. </w:t>
      </w:r>
    </w:p>
    <w:p w:rsidR="0058209E" w:rsidRPr="00661601" w:rsidRDefault="0058209E" w:rsidP="0058209E">
      <w:pPr>
        <w:jc w:val="center"/>
        <w:rPr>
          <w:rFonts w:cs="Arial"/>
          <w:sz w:val="18"/>
          <w:szCs w:val="18"/>
        </w:rPr>
      </w:pPr>
      <w:r w:rsidRPr="00661601">
        <w:rPr>
          <w:rFonts w:cs="Arial"/>
          <w:sz w:val="18"/>
          <w:szCs w:val="18"/>
        </w:rPr>
        <w:t>3. člen</w:t>
      </w:r>
    </w:p>
    <w:p w:rsidR="0058209E" w:rsidRPr="00661601" w:rsidRDefault="0058209E" w:rsidP="0058209E">
      <w:pPr>
        <w:jc w:val="center"/>
        <w:rPr>
          <w:rFonts w:cs="Arial"/>
          <w:sz w:val="18"/>
          <w:szCs w:val="18"/>
        </w:rPr>
      </w:pPr>
      <w:r w:rsidRPr="00661601">
        <w:rPr>
          <w:rFonts w:cs="Arial"/>
          <w:sz w:val="18"/>
          <w:szCs w:val="18"/>
        </w:rPr>
        <w:t>(Naročanje, dobava in prevzem)</w:t>
      </w:r>
    </w:p>
    <w:p w:rsidR="0058209E" w:rsidRPr="0091542D" w:rsidRDefault="0058209E" w:rsidP="0058209E">
      <w:pPr>
        <w:jc w:val="center"/>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Naročanje in prevzem praviloma poteka v elektronski obliki (elektronska naročilnica). Stranki se lahko sporazumeta za detajle načina elektronskega naročanja, oziroma za drugačen način naročanja, o čemer po potrebi napišeta poseben protokol.</w:t>
      </w: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se obvezuje naročnika tekoče oskrbovati z zdravili, ki jih bo ta naročal, ves čas trajanja pogodbe.</w:t>
      </w:r>
    </w:p>
    <w:p w:rsidR="0058209E" w:rsidRPr="00AC3526" w:rsidRDefault="0058209E" w:rsidP="0058209E">
      <w:pPr>
        <w:numPr>
          <w:ilvl w:val="0"/>
          <w:numId w:val="20"/>
        </w:numPr>
        <w:tabs>
          <w:tab w:val="left" w:pos="426"/>
        </w:tabs>
        <w:overflowPunct w:val="0"/>
        <w:autoSpaceDE w:val="0"/>
        <w:autoSpaceDN w:val="0"/>
        <w:adjustRightInd w:val="0"/>
        <w:spacing w:after="120"/>
        <w:jc w:val="both"/>
        <w:textAlignment w:val="baseline"/>
        <w:rPr>
          <w:rFonts w:cs="Arial"/>
          <w:color w:val="000000"/>
          <w:sz w:val="18"/>
          <w:szCs w:val="18"/>
        </w:rPr>
      </w:pPr>
      <w:r>
        <w:rPr>
          <w:rFonts w:cs="Arial"/>
          <w:color w:val="000000"/>
          <w:sz w:val="18"/>
          <w:szCs w:val="18"/>
        </w:rPr>
        <w:t>dobavitelj</w:t>
      </w:r>
      <w:r w:rsidRPr="00AC3526">
        <w:rPr>
          <w:rFonts w:cs="Arial"/>
          <w:color w:val="000000"/>
          <w:sz w:val="18"/>
          <w:szCs w:val="18"/>
        </w:rPr>
        <w:t xml:space="preserve">  zagotavlja dobavni rok  za zdravila v 24 urah od naročila, če se naročilo izvede do 13.30 ure v dnevu; v nujnih primerih dostavo v 6 urah ter da bo po vsakem posameznem naročilu dobavljena celotna količina naročen</w:t>
      </w:r>
      <w:r>
        <w:rPr>
          <w:rFonts w:cs="Arial"/>
          <w:color w:val="000000"/>
          <w:sz w:val="18"/>
          <w:szCs w:val="18"/>
        </w:rPr>
        <w:t>ih zdravil</w:t>
      </w:r>
      <w:r w:rsidRPr="00AC3526">
        <w:rPr>
          <w:rFonts w:cs="Arial"/>
          <w:color w:val="000000"/>
          <w:sz w:val="18"/>
          <w:szCs w:val="18"/>
        </w:rPr>
        <w:t xml:space="preserve">; </w:t>
      </w:r>
      <w:r>
        <w:rPr>
          <w:rFonts w:cs="Arial"/>
          <w:color w:val="000000"/>
          <w:sz w:val="18"/>
          <w:szCs w:val="18"/>
        </w:rPr>
        <w:t>z</w:t>
      </w:r>
      <w:r w:rsidRPr="0091542D">
        <w:rPr>
          <w:rFonts w:cs="Arial"/>
          <w:color w:val="000000"/>
          <w:sz w:val="18"/>
          <w:szCs w:val="18"/>
        </w:rPr>
        <w:t>a nujno dobavo se dobavitelju prizna strošek prevoza v bruto višini 50,00 EUR, v kolikor je vrednost takšne nujne do</w:t>
      </w:r>
      <w:r>
        <w:rPr>
          <w:rFonts w:cs="Arial"/>
          <w:color w:val="000000"/>
          <w:sz w:val="18"/>
          <w:szCs w:val="18"/>
        </w:rPr>
        <w:t>bave nižja kot 200,00 EUR bruto;</w:t>
      </w:r>
    </w:p>
    <w:p w:rsidR="0058209E" w:rsidRDefault="0058209E" w:rsidP="0058209E">
      <w:pPr>
        <w:pStyle w:val="BodyText24"/>
        <w:numPr>
          <w:ilvl w:val="0"/>
          <w:numId w:val="20"/>
        </w:numPr>
        <w:rPr>
          <w:rFonts w:cs="Arial"/>
          <w:color w:val="000000"/>
          <w:sz w:val="18"/>
          <w:szCs w:val="18"/>
          <w:lang w:val="sl-SI"/>
        </w:rPr>
      </w:pPr>
      <w:r>
        <w:rPr>
          <w:rFonts w:cs="Arial"/>
          <w:color w:val="000000"/>
          <w:sz w:val="18"/>
          <w:szCs w:val="18"/>
          <w:lang w:val="sl-SI"/>
        </w:rPr>
        <w:t>dobavitelj</w:t>
      </w:r>
      <w:r w:rsidRPr="00546DAE">
        <w:rPr>
          <w:rFonts w:cs="Arial"/>
          <w:color w:val="000000"/>
          <w:sz w:val="18"/>
          <w:szCs w:val="18"/>
          <w:lang w:val="sl-SI"/>
        </w:rPr>
        <w:t xml:space="preserve"> zagotavlja dostavo DDP skladišče bolnišnična lekarna </w:t>
      </w:r>
      <w:r>
        <w:rPr>
          <w:rFonts w:cs="Arial"/>
          <w:color w:val="000000"/>
          <w:sz w:val="18"/>
          <w:szCs w:val="18"/>
          <w:lang w:val="sl-SI"/>
        </w:rPr>
        <w:t xml:space="preserve">SB SG </w:t>
      </w:r>
      <w:r w:rsidRPr="00546DAE">
        <w:rPr>
          <w:rFonts w:cs="Arial"/>
          <w:color w:val="000000"/>
          <w:sz w:val="18"/>
          <w:szCs w:val="18"/>
          <w:lang w:val="sl-SI"/>
        </w:rPr>
        <w:t>v delovnem času lekarne (od 7. –</w:t>
      </w:r>
      <w:r w:rsidR="00301C29">
        <w:rPr>
          <w:rFonts w:cs="Arial"/>
          <w:color w:val="000000"/>
          <w:sz w:val="18"/>
          <w:szCs w:val="18"/>
          <w:lang w:val="sl-SI"/>
        </w:rPr>
        <w:t xml:space="preserve"> 15. ure od ponedeljka do petka) , </w:t>
      </w:r>
      <w:r w:rsidRPr="00546DAE">
        <w:rPr>
          <w:rFonts w:cs="Arial"/>
          <w:color w:val="000000"/>
          <w:sz w:val="18"/>
          <w:szCs w:val="18"/>
          <w:lang w:val="sl-SI"/>
        </w:rPr>
        <w:t>v nujnih primerih pa izven rednega delovnega časa po dogovoru z odgovorno osebo v lekarni) – razloženo in poskrbljeno za odvoz celotne embalaže, ki je predmet dostave blaga;</w:t>
      </w:r>
    </w:p>
    <w:p w:rsidR="0058209E" w:rsidRPr="00546DAE" w:rsidRDefault="0058209E" w:rsidP="0058209E">
      <w:pPr>
        <w:pStyle w:val="BodyText24"/>
        <w:rPr>
          <w:rFonts w:cs="Arial"/>
          <w:color w:val="000000"/>
          <w:sz w:val="18"/>
          <w:szCs w:val="18"/>
          <w:lang w:val="sl-SI"/>
        </w:rPr>
      </w:pPr>
    </w:p>
    <w:p w:rsidR="0058209E" w:rsidRPr="00546DAE" w:rsidRDefault="0058209E" w:rsidP="0058209E">
      <w:pPr>
        <w:numPr>
          <w:ilvl w:val="0"/>
          <w:numId w:val="20"/>
        </w:numPr>
        <w:jc w:val="both"/>
        <w:rPr>
          <w:rFonts w:cs="Arial"/>
          <w:color w:val="000000"/>
          <w:sz w:val="18"/>
          <w:szCs w:val="18"/>
        </w:rPr>
      </w:pPr>
      <w:r>
        <w:rPr>
          <w:rFonts w:cs="Arial"/>
          <w:color w:val="000000"/>
          <w:sz w:val="18"/>
          <w:szCs w:val="18"/>
        </w:rPr>
        <w:t>dobavitelj</w:t>
      </w:r>
      <w:r w:rsidRPr="00546DAE">
        <w:rPr>
          <w:rFonts w:cs="Arial"/>
          <w:color w:val="000000"/>
          <w:sz w:val="18"/>
          <w:szCs w:val="18"/>
        </w:rPr>
        <w:t xml:space="preserve"> po prejemu naročila v roku 2 (dveh) ur pisno obvesti naročnika, če naročenega blaga ne bo mogel dobaviti v dogovorjenem roku; </w:t>
      </w:r>
    </w:p>
    <w:p w:rsidR="0058209E" w:rsidRPr="00AC3526" w:rsidRDefault="0058209E" w:rsidP="0058209E">
      <w:pPr>
        <w:ind w:left="360"/>
        <w:jc w:val="both"/>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mora praviloma dobaviti zdravila, katerih rok trajanja na dan dobave znaša vsaj še tretjino celotnega roka trajanja od datuma izdelave, oziroma še najmanj 4 mesece. Dobavitelj je pred dobavo zdravila s krajšim rokom trajanja na to dolžan opozoriti naročnika, ki lahko še pred dobavo zavrne takšno naročilo, lahko pa takšno dobavo kljub temu sprejme.</w:t>
      </w:r>
    </w:p>
    <w:p w:rsidR="0058209E"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lastRenderedPageBreak/>
        <w:t>d</w:t>
      </w:r>
      <w:r w:rsidRPr="0091542D">
        <w:rPr>
          <w:rFonts w:ascii="Arial" w:hAnsi="Arial" w:cs="Arial"/>
          <w:color w:val="000000"/>
          <w:sz w:val="18"/>
          <w:szCs w:val="18"/>
        </w:rPr>
        <w:t xml:space="preserve">obavitelj je dolžan na zahtevo naročnika na </w:t>
      </w:r>
      <w:r>
        <w:rPr>
          <w:rFonts w:ascii="Arial" w:hAnsi="Arial" w:cs="Arial"/>
          <w:color w:val="000000"/>
          <w:sz w:val="18"/>
          <w:szCs w:val="18"/>
        </w:rPr>
        <w:t>svoje</w:t>
      </w:r>
      <w:r w:rsidRPr="0091542D">
        <w:rPr>
          <w:rFonts w:ascii="Arial" w:hAnsi="Arial" w:cs="Arial"/>
          <w:color w:val="000000"/>
          <w:sz w:val="18"/>
          <w:szCs w:val="18"/>
        </w:rPr>
        <w:t xml:space="preserve"> prevzeti in na ustrezen način deponirati oziroma oddati v uničenje neporabljena zdravila (nenevarni odpadki), ki so bila s strani naročnika kupljena pri dobavitelju, pa jim je pretekel rok trajanja, oziroma niso bila porabljena; na enak način je dolžan na zahtevo naročnika na svoje stroške prevzeti tudi morebitno odpadno embalažo dobavljenega blaga.</w:t>
      </w:r>
    </w:p>
    <w:p w:rsidR="0058209E" w:rsidRPr="00546DAE" w:rsidRDefault="0058209E" w:rsidP="0058209E">
      <w:pPr>
        <w:numPr>
          <w:ilvl w:val="0"/>
          <w:numId w:val="20"/>
        </w:numPr>
        <w:rPr>
          <w:rFonts w:cs="Arial"/>
          <w:color w:val="000000"/>
          <w:sz w:val="18"/>
          <w:szCs w:val="18"/>
        </w:rPr>
      </w:pPr>
      <w:r w:rsidRPr="00546DAE">
        <w:rPr>
          <w:rFonts w:cs="Arial"/>
          <w:color w:val="000000"/>
          <w:sz w:val="18"/>
          <w:szCs w:val="18"/>
        </w:rPr>
        <w:t xml:space="preserve">izbrani </w:t>
      </w:r>
      <w:r>
        <w:rPr>
          <w:rFonts w:cs="Arial"/>
          <w:color w:val="000000"/>
          <w:sz w:val="18"/>
          <w:szCs w:val="18"/>
        </w:rPr>
        <w:t xml:space="preserve">dobavitelj </w:t>
      </w:r>
      <w:r w:rsidRPr="00546DAE">
        <w:rPr>
          <w:rFonts w:cs="Arial"/>
          <w:color w:val="000000"/>
          <w:sz w:val="18"/>
          <w:szCs w:val="18"/>
        </w:rPr>
        <w:t xml:space="preserve"> mora za zdravila, ki se morajo hraniti v hladilniku pri 2 do 8 </w:t>
      </w:r>
      <w:proofErr w:type="spellStart"/>
      <w:r w:rsidRPr="00546DAE">
        <w:rPr>
          <w:rFonts w:cs="Arial"/>
          <w:color w:val="000000"/>
          <w:sz w:val="18"/>
          <w:szCs w:val="18"/>
        </w:rPr>
        <w:t>oC</w:t>
      </w:r>
      <w:proofErr w:type="spellEnd"/>
      <w:r w:rsidRPr="00546DAE">
        <w:rPr>
          <w:rFonts w:cs="Arial"/>
          <w:color w:val="000000"/>
          <w:sz w:val="18"/>
          <w:szCs w:val="18"/>
        </w:rPr>
        <w:t xml:space="preserve">, predložiti pisno dokazilo (izpis temperature v celotnem obdobju </w:t>
      </w:r>
      <w:proofErr w:type="spellStart"/>
      <w:r w:rsidRPr="00546DAE">
        <w:rPr>
          <w:rFonts w:cs="Arial"/>
          <w:color w:val="000000"/>
          <w:sz w:val="18"/>
          <w:szCs w:val="18"/>
        </w:rPr>
        <w:t>trasporta</w:t>
      </w:r>
      <w:proofErr w:type="spellEnd"/>
      <w:r w:rsidRPr="00546DAE">
        <w:rPr>
          <w:rFonts w:cs="Arial"/>
          <w:color w:val="000000"/>
          <w:sz w:val="18"/>
          <w:szCs w:val="18"/>
        </w:rPr>
        <w:t xml:space="preserve"> in hranjenja), da so bila zdravila ustrezno shranjena in transportirana po načelu hladne verige. Ob prekinitvi hladne verige bo dobavitelj priskrbel podatke o stabilnosti zdravila in podal pisno mnenje, ali je zdravilo še vedno uporabno. </w:t>
      </w:r>
      <w:r w:rsidRPr="00546DAE">
        <w:rPr>
          <w:rFonts w:cs="Arial"/>
          <w:color w:val="000000"/>
          <w:sz w:val="18"/>
          <w:szCs w:val="18"/>
        </w:rPr>
        <w:br/>
        <w:t xml:space="preserve">Dobavitelj mora zagotavljati transport zdravil po pravilih dobre transportne prakse in kjer je to potrebno, zagotavljati hladno verigo ter to označiti na transportni embalaži. </w:t>
      </w:r>
      <w:r w:rsidRPr="00546DAE">
        <w:rPr>
          <w:rFonts w:cs="Arial"/>
          <w:color w:val="000000"/>
          <w:sz w:val="18"/>
          <w:szCs w:val="18"/>
        </w:rPr>
        <w:br/>
        <w:t xml:space="preserve">Vsa </w:t>
      </w:r>
      <w:proofErr w:type="spellStart"/>
      <w:r w:rsidRPr="00546DAE">
        <w:rPr>
          <w:rFonts w:cs="Arial"/>
          <w:color w:val="000000"/>
          <w:sz w:val="18"/>
          <w:szCs w:val="18"/>
        </w:rPr>
        <w:t>parenteralna</w:t>
      </w:r>
      <w:proofErr w:type="spellEnd"/>
      <w:r w:rsidRPr="00546DAE">
        <w:rPr>
          <w:rFonts w:cs="Arial"/>
          <w:color w:val="000000"/>
          <w:sz w:val="18"/>
          <w:szCs w:val="18"/>
        </w:rPr>
        <w:t xml:space="preserve">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p>
    <w:p w:rsidR="0058209E" w:rsidRPr="0091542D" w:rsidRDefault="0058209E" w:rsidP="0058209E">
      <w:pPr>
        <w:pStyle w:val="Telobesedila"/>
        <w:suppressAutoHyphens/>
        <w:rPr>
          <w:rFonts w:ascii="Arial" w:hAnsi="Arial"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Naročnik se zavezuje, da bo napake pri dobavi sporočil dobavitelju v delovnem času na način, kot se dogovorita stranki.</w:t>
      </w: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Za dan dobave se šteje dan, na katerega je bil izvršen prevzem blaga in podpisan zapisnik oz. dobavnica.</w:t>
      </w:r>
    </w:p>
    <w:p w:rsidR="0058209E" w:rsidRPr="0091542D" w:rsidRDefault="0058209E" w:rsidP="0058209E">
      <w:pPr>
        <w:jc w:val="center"/>
        <w:rPr>
          <w:rFonts w:cs="Arial"/>
          <w:color w:val="000000"/>
          <w:sz w:val="18"/>
          <w:szCs w:val="18"/>
        </w:rPr>
      </w:pPr>
      <w:r w:rsidRPr="0091542D">
        <w:rPr>
          <w:rFonts w:cs="Arial"/>
          <w:color w:val="000000"/>
          <w:sz w:val="18"/>
          <w:szCs w:val="18"/>
        </w:rPr>
        <w:t>4. člen</w:t>
      </w:r>
    </w:p>
    <w:p w:rsidR="0058209E" w:rsidRPr="0091542D" w:rsidRDefault="0058209E" w:rsidP="0058209E">
      <w:pPr>
        <w:jc w:val="center"/>
        <w:rPr>
          <w:rFonts w:cs="Arial"/>
          <w:color w:val="000000"/>
          <w:sz w:val="18"/>
          <w:szCs w:val="18"/>
        </w:rPr>
      </w:pPr>
      <w:r w:rsidRPr="0091542D">
        <w:rPr>
          <w:rFonts w:cs="Arial"/>
          <w:color w:val="000000"/>
          <w:sz w:val="18"/>
          <w:szCs w:val="18"/>
        </w:rPr>
        <w:t>(Rok in način plačila)</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 xml:space="preserve">Naročnik mora posamezen račun plačati </w:t>
      </w:r>
      <w:r w:rsidR="00661601" w:rsidRPr="00661601">
        <w:rPr>
          <w:rFonts w:cs="Arial"/>
          <w:b/>
          <w:color w:val="000000"/>
          <w:sz w:val="18"/>
          <w:szCs w:val="18"/>
        </w:rPr>
        <w:t>3</w:t>
      </w:r>
      <w:r w:rsidRPr="00661601">
        <w:rPr>
          <w:rFonts w:cs="Arial"/>
          <w:b/>
          <w:color w:val="000000"/>
          <w:sz w:val="18"/>
          <w:szCs w:val="18"/>
        </w:rPr>
        <w:t>0. dan po</w:t>
      </w:r>
      <w:r w:rsidRPr="0091542D">
        <w:rPr>
          <w:rFonts w:cs="Arial"/>
          <w:color w:val="000000"/>
          <w:sz w:val="18"/>
          <w:szCs w:val="18"/>
        </w:rPr>
        <w:t xml:space="preserve"> dobavi in prejemu pravilno izstavljenega računa v elektronski obliki.</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Stranki se dogovorita, v nasprotnem primeru pa ima naročnik pravico dobavitelju specificirati način izdaje posameznega računa na način, ki naročniku omogoča pregled po posameznih naročilih, pri čemer morajo biti zahteve naročnika skladne z veljavno zakonodajo na tem področju.</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Račun se izda v e-obliki po posamezni uspešno opravljeni dobavi oziroma tedensko, lahko pa tudi drugače (po dogovoru pogodbenih strank). Priloga računa je kopija prevzemnega dokumenta.</w:t>
      </w:r>
    </w:p>
    <w:p w:rsidR="0058209E" w:rsidRPr="0091542D" w:rsidRDefault="0058209E" w:rsidP="0058209E">
      <w:pPr>
        <w:jc w:val="center"/>
        <w:rPr>
          <w:rFonts w:cs="Arial"/>
          <w:color w:val="000000"/>
          <w:sz w:val="18"/>
          <w:szCs w:val="18"/>
        </w:rPr>
      </w:pPr>
      <w:r w:rsidRPr="0091542D">
        <w:rPr>
          <w:rFonts w:cs="Arial"/>
          <w:color w:val="000000"/>
          <w:sz w:val="18"/>
          <w:szCs w:val="18"/>
        </w:rPr>
        <w:t>5. člen</w:t>
      </w:r>
    </w:p>
    <w:p w:rsidR="0058209E" w:rsidRPr="0091542D" w:rsidRDefault="0058209E" w:rsidP="0058209E">
      <w:pPr>
        <w:jc w:val="center"/>
        <w:rPr>
          <w:rFonts w:cs="Arial"/>
          <w:color w:val="000000"/>
          <w:sz w:val="18"/>
          <w:szCs w:val="18"/>
        </w:rPr>
      </w:pPr>
      <w:r w:rsidRPr="0091542D">
        <w:rPr>
          <w:rFonts w:cs="Arial"/>
          <w:color w:val="000000"/>
          <w:sz w:val="18"/>
          <w:szCs w:val="18"/>
        </w:rPr>
        <w:t>(Pogodbena kazen)</w:t>
      </w:r>
    </w:p>
    <w:p w:rsidR="0058209E" w:rsidRPr="0091542D" w:rsidRDefault="0058209E" w:rsidP="0058209E">
      <w:pPr>
        <w:jc w:val="center"/>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V skladu s pogoji te pogodbe se lahko obračuna naslednja pogodbena</w:t>
      </w:r>
      <w:r w:rsidR="00F537A2">
        <w:rPr>
          <w:rFonts w:cs="Arial"/>
          <w:color w:val="000000"/>
          <w:sz w:val="18"/>
          <w:szCs w:val="18"/>
        </w:rPr>
        <w:t xml:space="preserve"> kazen v vrednosti 0,1 % </w:t>
      </w:r>
      <w:r w:rsidR="00F537A2" w:rsidRPr="0091542D">
        <w:rPr>
          <w:rFonts w:cs="Arial"/>
          <w:color w:val="000000"/>
          <w:sz w:val="18"/>
          <w:szCs w:val="18"/>
        </w:rPr>
        <w:t>od vrednosti posameznega naročila za vsak dan zamude, vendar največ 2 %.</w:t>
      </w: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 xml:space="preserve">V primeru nujne nabave lahko naročnik v primeru kakršnekoli zamude (ne glede na to ali je maksimalna pogodbena kazen že dosežena ali ne), izvede kritni kup pri tretji osebi ter stornira naročilo, ki je v zamudi. </w:t>
      </w:r>
    </w:p>
    <w:p w:rsidR="0058209E" w:rsidRPr="0091542D" w:rsidRDefault="0058209E" w:rsidP="0058209E">
      <w:pPr>
        <w:widowControl w:val="0"/>
        <w:numPr>
          <w:ilvl w:val="0"/>
          <w:numId w:val="24"/>
        </w:numPr>
        <w:suppressAutoHyphens/>
        <w:spacing w:after="120"/>
        <w:rPr>
          <w:rFonts w:cs="Arial"/>
          <w:color w:val="000000"/>
          <w:sz w:val="18"/>
          <w:szCs w:val="18"/>
        </w:rPr>
      </w:pPr>
      <w:r w:rsidRPr="0091542D">
        <w:rPr>
          <w:rFonts w:cs="Arial"/>
          <w:color w:val="000000"/>
          <w:sz w:val="18"/>
          <w:szCs w:val="18"/>
        </w:rPr>
        <w:t xml:space="preserve">Doseganje maksimalne pogodbene kazni predstavlja hujšo kršitev pogodbenih določil in je lahko razlog za predčasno prekinitev pogodbe.  </w:t>
      </w:r>
    </w:p>
    <w:p w:rsidR="0058209E" w:rsidRPr="0091542D"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6. člen</w:t>
      </w:r>
    </w:p>
    <w:p w:rsidR="0058209E" w:rsidRPr="0091542D" w:rsidRDefault="0058209E" w:rsidP="0058209E">
      <w:pPr>
        <w:jc w:val="center"/>
        <w:rPr>
          <w:rFonts w:cs="Arial"/>
          <w:color w:val="000000"/>
          <w:sz w:val="18"/>
          <w:szCs w:val="18"/>
        </w:rPr>
      </w:pPr>
      <w:r w:rsidRPr="0091542D">
        <w:rPr>
          <w:rFonts w:cs="Arial"/>
          <w:color w:val="000000"/>
          <w:sz w:val="18"/>
          <w:szCs w:val="18"/>
        </w:rPr>
        <w:t>(Zavarovanje dobre izvedbe pogodbenih obveznosti)</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5"/>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Dobavitelj je dolžan ob podpisu pogodbe, kot pogoj za njeno veljavnost, predložiti podpisano bianco menico s pooblastilom za izpolnitev naročniku, kot finančno zavarovanje dobre izvedbe pogodbenih obveznosti, z veljavnostjo za čas trajanja pogodbe, v višini zavarovanja 5% pogodbene vrednosti brez DDV; ampak le za pogodbene vrednosti, višje od 20.000 EUR brez DDV. Naročnik lahko zavarovanje unovči v primeru hujše kršitve pogodbenih obveznosti.</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7. člen</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(Predstavniki pogodbenih strank)</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naročnika je:</w:t>
      </w:r>
    </w:p>
    <w:p w:rsidR="0058209E"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 xml:space="preserve">Ime in priimek: Mateja Gornik, Darja Grah </w:t>
      </w:r>
      <w:r>
        <w:rPr>
          <w:rFonts w:ascii="Arial" w:hAnsi="Arial" w:cs="Arial"/>
          <w:color w:val="000000"/>
          <w:sz w:val="18"/>
          <w:szCs w:val="18"/>
        </w:rPr>
        <w:t>(skrbnici pogodbe)</w:t>
      </w:r>
    </w:p>
    <w:p w:rsidR="0058209E" w:rsidRPr="001F4B38"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Elektronski naslov: ………………………….</w:t>
      </w:r>
    </w:p>
    <w:p w:rsidR="0058209E" w:rsidRPr="0091542D" w:rsidRDefault="0058209E" w:rsidP="0058209E">
      <w:pPr>
        <w:pStyle w:val="Telobesedila"/>
        <w:numPr>
          <w:ilvl w:val="0"/>
          <w:numId w:val="28"/>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dobavitelja za prejem naročil in reklamacij je:</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Ime in priimek: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Elektronski naslov: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8C1C97" w:rsidRDefault="0058209E" w:rsidP="0058209E">
      <w:pPr>
        <w:pStyle w:val="Telobesedila"/>
        <w:jc w:val="center"/>
        <w:rPr>
          <w:rFonts w:ascii="Arial" w:hAnsi="Arial" w:cs="Arial"/>
          <w:color w:val="000000"/>
          <w:sz w:val="18"/>
          <w:szCs w:val="18"/>
        </w:rPr>
      </w:pPr>
      <w:r w:rsidRPr="008C1C97">
        <w:rPr>
          <w:rFonts w:ascii="Arial" w:hAnsi="Arial" w:cs="Arial"/>
          <w:color w:val="000000"/>
          <w:sz w:val="18"/>
          <w:szCs w:val="18"/>
        </w:rPr>
        <w:t>8. člen</w:t>
      </w:r>
    </w:p>
    <w:p w:rsidR="0058209E" w:rsidRPr="008C1C97" w:rsidRDefault="0058209E" w:rsidP="0058209E">
      <w:pPr>
        <w:autoSpaceDE w:val="0"/>
        <w:autoSpaceDN w:val="0"/>
        <w:adjustRightInd w:val="0"/>
        <w:jc w:val="center"/>
        <w:rPr>
          <w:rFonts w:cs="Arial"/>
          <w:color w:val="000000"/>
          <w:sz w:val="18"/>
          <w:szCs w:val="18"/>
        </w:rPr>
      </w:pPr>
      <w:r w:rsidRPr="008C1C97">
        <w:rPr>
          <w:rFonts w:cs="Arial"/>
          <w:color w:val="000000"/>
          <w:sz w:val="18"/>
          <w:szCs w:val="18"/>
        </w:rPr>
        <w:t>(Protikorupcijska klavzula)</w:t>
      </w:r>
    </w:p>
    <w:p w:rsidR="0058209E" w:rsidRPr="008C1C97" w:rsidRDefault="0058209E" w:rsidP="0058209E">
      <w:pPr>
        <w:autoSpaceDE w:val="0"/>
        <w:autoSpaceDN w:val="0"/>
        <w:adjustRightInd w:val="0"/>
        <w:jc w:val="both"/>
        <w:rPr>
          <w:rFonts w:cs="Arial"/>
          <w:color w:val="000000"/>
          <w:sz w:val="18"/>
          <w:szCs w:val="18"/>
        </w:rPr>
      </w:pPr>
      <w:r w:rsidRPr="008C1C97">
        <w:rPr>
          <w:rFonts w:cs="Arial"/>
          <w:color w:val="000000"/>
          <w:sz w:val="18"/>
          <w:szCs w:val="18"/>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8C1C97">
        <w:rPr>
          <w:rFonts w:cs="Arial"/>
          <w:color w:val="000000"/>
          <w:sz w:val="18"/>
          <w:szCs w:val="18"/>
        </w:rPr>
        <w:lastRenderedPageBreak/>
        <w:t>nedovoljene koristi predstavniku organa, posredniku organa ali organizacije iz javnega sektorja, drugi pogodbeni stranki ali njenemu predstavniku, zastopniku, posredniku, je ta pogodba nična.</w:t>
      </w:r>
    </w:p>
    <w:p w:rsidR="0058209E" w:rsidRPr="008C1C97" w:rsidRDefault="0058209E" w:rsidP="0058209E">
      <w:pPr>
        <w:pStyle w:val="Telobesedila"/>
        <w:jc w:val="center"/>
        <w:rPr>
          <w:rFonts w:ascii="Arial" w:hAnsi="Arial" w:cs="Arial"/>
          <w:color w:val="000000"/>
          <w:sz w:val="18"/>
          <w:szCs w:val="18"/>
        </w:rPr>
      </w:pPr>
    </w:p>
    <w:p w:rsidR="0058209E" w:rsidRPr="008C1C97" w:rsidRDefault="0058209E" w:rsidP="0058209E">
      <w:pPr>
        <w:pStyle w:val="Odstavekseznama"/>
        <w:numPr>
          <w:ilvl w:val="0"/>
          <w:numId w:val="29"/>
        </w:numPr>
        <w:contextualSpacing w:val="0"/>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center"/>
        <w:rPr>
          <w:rFonts w:cs="Arial"/>
          <w:color w:val="000000"/>
          <w:sz w:val="18"/>
          <w:szCs w:val="18"/>
        </w:rPr>
      </w:pPr>
      <w:r w:rsidRPr="008C1C97">
        <w:rPr>
          <w:rFonts w:cs="Arial"/>
          <w:color w:val="000000"/>
          <w:sz w:val="18"/>
          <w:szCs w:val="18"/>
        </w:rPr>
        <w:t>(GDPR)</w:t>
      </w:r>
    </w:p>
    <w:p w:rsidR="0058209E" w:rsidRPr="008C1C97" w:rsidRDefault="0058209E" w:rsidP="0058209E">
      <w:pPr>
        <w:jc w:val="both"/>
        <w:rPr>
          <w:rFonts w:cs="Arial"/>
          <w:color w:val="000000"/>
          <w:sz w:val="18"/>
          <w:szCs w:val="18"/>
        </w:rPr>
      </w:pPr>
      <w:r w:rsidRPr="008C1C97">
        <w:rPr>
          <w:rFonts w:cs="Arial"/>
          <w:color w:val="000000"/>
          <w:sz w:val="18"/>
          <w:szCs w:val="18"/>
        </w:rPr>
        <w:t>Pogodbeni stranki se zavezujeta, da obdelujeta osebne podatke v skladu z Uredbo (</w:t>
      </w:r>
      <w:bookmarkStart w:id="4" w:name="_Hlk514841042"/>
      <w:r w:rsidRPr="008C1C97">
        <w:rPr>
          <w:rFonts w:cs="Arial"/>
          <w:color w:val="000000"/>
          <w:sz w:val="18"/>
          <w:szCs w:val="18"/>
        </w:rPr>
        <w:t>EU) 2016/679 Evropskega parlamenta in Sveta z dne 27. aprila 2016 o varstvu posameznikov pri obdelavi osebnih podatkov in o prostem pretoku takih podatkov ter o razveljavitvi Direktive 95/46/ES (Splošna uredba o varstvu podatkov -</w:t>
      </w:r>
      <w:bookmarkEnd w:id="4"/>
      <w:r w:rsidRPr="008C1C97">
        <w:rPr>
          <w:rFonts w:cs="Arial"/>
          <w:color w:val="000000"/>
          <w:sz w:val="18"/>
          <w:szCs w:val="18"/>
        </w:rPr>
        <w:t xml:space="preserve"> GDPR (https://eur-lex.europa.eu/legal-content/SL/TXT/?uri=CELEX%3A32016R0679).</w:t>
      </w:r>
    </w:p>
    <w:p w:rsidR="0058209E" w:rsidRPr="008C1C97" w:rsidRDefault="0058209E" w:rsidP="0058209E">
      <w:pPr>
        <w:jc w:val="center"/>
        <w:rPr>
          <w:rFonts w:cs="Arial"/>
          <w:color w:val="000000"/>
          <w:sz w:val="18"/>
          <w:szCs w:val="18"/>
        </w:rPr>
      </w:pPr>
    </w:p>
    <w:p w:rsidR="0058209E" w:rsidRPr="008C1C97" w:rsidRDefault="0058209E" w:rsidP="0058209E">
      <w:pPr>
        <w:jc w:val="center"/>
        <w:rPr>
          <w:rFonts w:cs="Arial"/>
          <w:color w:val="000000"/>
          <w:sz w:val="18"/>
          <w:szCs w:val="18"/>
        </w:rPr>
      </w:pPr>
    </w:p>
    <w:p w:rsidR="0058209E" w:rsidRPr="008C1C97" w:rsidRDefault="0058209E" w:rsidP="0058209E">
      <w:pPr>
        <w:numPr>
          <w:ilvl w:val="0"/>
          <w:numId w:val="29"/>
        </w:numPr>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both"/>
        <w:rPr>
          <w:rFonts w:cs="Arial"/>
          <w:color w:val="000000"/>
          <w:sz w:val="18"/>
          <w:szCs w:val="18"/>
        </w:rPr>
      </w:pPr>
      <w:r w:rsidRPr="008C1C97">
        <w:rPr>
          <w:rFonts w:cs="Arial"/>
          <w:color w:val="000000"/>
          <w:sz w:val="18"/>
          <w:szCs w:val="18"/>
        </w:rPr>
        <w:t>(Razvezni pogoj)</w:t>
      </w:r>
    </w:p>
    <w:p w:rsidR="0058209E" w:rsidRPr="008C1C97" w:rsidRDefault="0058209E" w:rsidP="0058209E">
      <w:pPr>
        <w:jc w:val="both"/>
        <w:rPr>
          <w:rFonts w:cs="Arial"/>
          <w:color w:val="000000"/>
          <w:sz w:val="18"/>
          <w:szCs w:val="18"/>
        </w:rPr>
      </w:pPr>
      <w:r w:rsidRPr="008C1C97">
        <w:rPr>
          <w:rFonts w:cs="Arial"/>
          <w:color w:val="000000"/>
          <w:sz w:val="18"/>
          <w:szCs w:val="18"/>
        </w:rPr>
        <w:t>Ta pogodba je sklenjena pod razveznim pogojem, ki se uresniči v primeru izpolnitve ene od naslednjih okoliščin:</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           če bo naročnik seznanjen, da je sodišče s pravnomočno odločitvijo ugotovilo kršitev obveznosti delovne, </w:t>
      </w:r>
      <w:proofErr w:type="spellStart"/>
      <w:r w:rsidRPr="008C1C97">
        <w:rPr>
          <w:rFonts w:cs="Arial"/>
          <w:color w:val="000000"/>
          <w:sz w:val="18"/>
          <w:szCs w:val="18"/>
        </w:rPr>
        <w:t>okoljske</w:t>
      </w:r>
      <w:proofErr w:type="spellEnd"/>
      <w:r w:rsidRPr="008C1C97">
        <w:rPr>
          <w:rFonts w:cs="Arial"/>
          <w:color w:val="000000"/>
          <w:sz w:val="18"/>
          <w:szCs w:val="18"/>
        </w:rPr>
        <w:t xml:space="preserve"> ali socialne zakonodaje s strani izvajalca/dobavitelja ali podizvajalca ali </w:t>
      </w:r>
    </w:p>
    <w:p w:rsidR="0058209E" w:rsidRPr="008C1C97" w:rsidRDefault="0058209E" w:rsidP="0058209E">
      <w:pPr>
        <w:jc w:val="both"/>
        <w:rPr>
          <w:rFonts w:cs="Arial"/>
          <w:color w:val="000000"/>
          <w:sz w:val="18"/>
          <w:szCs w:val="18"/>
        </w:rPr>
      </w:pPr>
      <w:r w:rsidRPr="008C1C97">
        <w:rPr>
          <w:rFonts w:cs="Arial"/>
          <w:color w:val="000000"/>
          <w:sz w:val="18"/>
          <w:szCs w:val="18"/>
        </w:rPr>
        <w:t>-           če bo naročnik seznanjen, da je pristojni državni organ pri izvajalcu v času izvajanja pogodbe ugotovil najmanj dve kršitvi v zvezi s:</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plačilom za delo,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delovnim časom,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počitki,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opravljanjem dela na podlagi pogodb civilnega prava kljub obstoju elementov delovnega razmerja ali v zvezi z zaposlovanjem na črno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8209E" w:rsidRPr="008C1C97" w:rsidRDefault="0058209E" w:rsidP="0058209E">
      <w:pPr>
        <w:jc w:val="both"/>
        <w:rPr>
          <w:rFonts w:cs="Arial"/>
          <w:color w:val="000000"/>
          <w:sz w:val="18"/>
          <w:szCs w:val="18"/>
        </w:rPr>
      </w:pPr>
      <w:r w:rsidRPr="008C1C97">
        <w:rPr>
          <w:rFonts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8209E" w:rsidRPr="008C1C97" w:rsidRDefault="0058209E" w:rsidP="0058209E">
      <w:pPr>
        <w:jc w:val="both"/>
        <w:rPr>
          <w:rFonts w:cs="Arial"/>
          <w:color w:val="000000"/>
          <w:sz w:val="18"/>
          <w:szCs w:val="18"/>
        </w:rPr>
      </w:pPr>
      <w:r w:rsidRPr="008C1C97">
        <w:rPr>
          <w:rFonts w:cs="Arial"/>
          <w:color w:val="000000"/>
          <w:sz w:val="18"/>
          <w:szCs w:val="18"/>
        </w:rPr>
        <w:t>Če naročnik v roku 30 dni od seznanitve s kršitvijo ne začne novega postopka javnega naročila, se šteje, da je pogodba (okvirni sporazum) razvezana trideseti dan od seznanitve s kršitvijo.</w:t>
      </w:r>
    </w:p>
    <w:p w:rsidR="0058209E" w:rsidRPr="008C1C97"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Pr>
          <w:rFonts w:cs="Arial"/>
          <w:color w:val="000000"/>
          <w:sz w:val="18"/>
          <w:szCs w:val="18"/>
        </w:rPr>
        <w:t>11</w:t>
      </w:r>
      <w:r w:rsidRPr="0091542D">
        <w:rPr>
          <w:rFonts w:cs="Arial"/>
          <w:color w:val="000000"/>
          <w:sz w:val="18"/>
          <w:szCs w:val="18"/>
        </w:rPr>
        <w:t>. člen</w:t>
      </w:r>
    </w:p>
    <w:p w:rsidR="0058209E" w:rsidRPr="0091542D" w:rsidRDefault="0058209E" w:rsidP="0058209E">
      <w:pPr>
        <w:jc w:val="center"/>
        <w:rPr>
          <w:rFonts w:cs="Arial"/>
          <w:color w:val="000000"/>
          <w:sz w:val="18"/>
          <w:szCs w:val="18"/>
        </w:rPr>
      </w:pPr>
      <w:r w:rsidRPr="0091542D">
        <w:rPr>
          <w:rFonts w:cs="Arial"/>
          <w:color w:val="000000"/>
          <w:sz w:val="18"/>
          <w:szCs w:val="18"/>
        </w:rPr>
        <w:t>(Prehodne in končne določbe)</w:t>
      </w:r>
    </w:p>
    <w:p w:rsidR="0058209E" w:rsidRPr="0091542D" w:rsidRDefault="0058209E" w:rsidP="0058209E">
      <w:pPr>
        <w:jc w:val="center"/>
        <w:rPr>
          <w:rFonts w:cs="Arial"/>
          <w:color w:val="000000"/>
          <w:sz w:val="18"/>
          <w:szCs w:val="18"/>
        </w:rPr>
      </w:pPr>
    </w:p>
    <w:p w:rsidR="001A4231" w:rsidRDefault="0058209E" w:rsidP="002477A6">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 xml:space="preserve">Ta </w:t>
      </w:r>
      <w:r w:rsidR="008C1C97">
        <w:rPr>
          <w:rFonts w:ascii="Arial" w:hAnsi="Arial" w:cs="Arial"/>
          <w:color w:val="000000"/>
          <w:sz w:val="18"/>
          <w:szCs w:val="18"/>
        </w:rPr>
        <w:t>okvirni sporazum</w:t>
      </w:r>
      <w:r w:rsidRPr="001A4231">
        <w:rPr>
          <w:rFonts w:ascii="Arial" w:hAnsi="Arial" w:cs="Arial"/>
          <w:color w:val="000000"/>
          <w:sz w:val="18"/>
          <w:szCs w:val="18"/>
        </w:rPr>
        <w:t xml:space="preserve"> se uporablja predvidoma od pravnomočnosti odločitve o oddaji tega javnega naročila </w:t>
      </w:r>
      <w:r w:rsidR="000F5367">
        <w:rPr>
          <w:rFonts w:ascii="Arial" w:hAnsi="Arial" w:cs="Arial"/>
          <w:color w:val="000000"/>
          <w:sz w:val="18"/>
          <w:szCs w:val="18"/>
        </w:rPr>
        <w:t>JN25-2024</w:t>
      </w:r>
      <w:r w:rsidR="001A4231">
        <w:rPr>
          <w:rFonts w:ascii="Arial" w:hAnsi="Arial" w:cs="Arial"/>
          <w:color w:val="000000"/>
          <w:sz w:val="18"/>
          <w:szCs w:val="18"/>
        </w:rPr>
        <w:t xml:space="preserve"> za 24 mesecev.</w:t>
      </w:r>
    </w:p>
    <w:p w:rsidR="0058209E" w:rsidRPr="001A4231" w:rsidRDefault="008C1C97" w:rsidP="002477A6">
      <w:pPr>
        <w:pStyle w:val="Telobesedila"/>
        <w:numPr>
          <w:ilvl w:val="0"/>
          <w:numId w:val="22"/>
        </w:numPr>
        <w:tabs>
          <w:tab w:val="left" w:pos="540"/>
        </w:tabs>
        <w:suppressAutoHyphens/>
        <w:jc w:val="left"/>
        <w:rPr>
          <w:rFonts w:ascii="Arial" w:hAnsi="Arial" w:cs="Arial"/>
          <w:color w:val="000000"/>
          <w:sz w:val="18"/>
          <w:szCs w:val="18"/>
        </w:rPr>
      </w:pPr>
      <w:r>
        <w:rPr>
          <w:rFonts w:ascii="Arial" w:hAnsi="Arial" w:cs="Arial"/>
          <w:color w:val="000000"/>
          <w:sz w:val="18"/>
          <w:szCs w:val="18"/>
        </w:rPr>
        <w:t>Okvirni sporazum</w:t>
      </w:r>
      <w:r w:rsidR="0058209E" w:rsidRPr="001A4231">
        <w:rPr>
          <w:rFonts w:ascii="Arial" w:hAnsi="Arial" w:cs="Arial"/>
          <w:color w:val="000000"/>
          <w:sz w:val="18"/>
          <w:szCs w:val="18"/>
        </w:rPr>
        <w:t xml:space="preserve"> stopi v veljavo z dnem izpolnitve zadnjega od naslednjih pogojev:</w:t>
      </w:r>
    </w:p>
    <w:p w:rsidR="0058209E" w:rsidRPr="00252345"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podpis pogodbe s strani obeh pogodbenih strank;</w:t>
      </w:r>
    </w:p>
    <w:p w:rsidR="0058209E"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predložitev finančnega zavarovanja za dobro izvedbo pogodbenih obveznosti naročniku, če je to zahtevano ;</w:t>
      </w:r>
    </w:p>
    <w:p w:rsidR="008C1C97" w:rsidRPr="00252345" w:rsidRDefault="008C1C97" w:rsidP="008C1C97">
      <w:pPr>
        <w:pStyle w:val="Telobesedila"/>
        <w:widowControl/>
        <w:tabs>
          <w:tab w:val="left" w:pos="540"/>
        </w:tabs>
        <w:spacing w:after="0"/>
        <w:ind w:left="567"/>
        <w:rPr>
          <w:rFonts w:ascii="Arial" w:hAnsi="Arial" w:cs="Arial"/>
          <w:color w:val="000000"/>
          <w:sz w:val="18"/>
          <w:szCs w:val="18"/>
        </w:rPr>
      </w:pPr>
    </w:p>
    <w:p w:rsidR="0058209E" w:rsidRPr="00D331D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D331D5">
        <w:rPr>
          <w:rFonts w:cs="Arial"/>
          <w:color w:val="000000"/>
          <w:sz w:val="18"/>
          <w:szCs w:val="18"/>
        </w:rPr>
        <w:t xml:space="preserve">Naročnik lahko odstopi od </w:t>
      </w:r>
      <w:r w:rsidR="008C1C97" w:rsidRPr="00D331D5">
        <w:rPr>
          <w:rFonts w:cs="Arial"/>
          <w:color w:val="000000"/>
          <w:sz w:val="18"/>
          <w:szCs w:val="18"/>
        </w:rPr>
        <w:t>okvirnega sporazuma</w:t>
      </w:r>
      <w:r w:rsidRPr="00D331D5">
        <w:rPr>
          <w:rFonts w:cs="Arial"/>
          <w:color w:val="000000"/>
          <w:sz w:val="18"/>
          <w:szCs w:val="18"/>
        </w:rPr>
        <w:t xml:space="preserve">:  </w:t>
      </w:r>
    </w:p>
    <w:p w:rsidR="0058209E" w:rsidRPr="00D331D5" w:rsidRDefault="0058209E" w:rsidP="0058209E">
      <w:pPr>
        <w:ind w:left="360"/>
        <w:jc w:val="both"/>
        <w:rPr>
          <w:rFonts w:cs="Arial"/>
          <w:bCs/>
          <w:sz w:val="18"/>
          <w:szCs w:val="18"/>
        </w:rPr>
      </w:pPr>
      <w:r w:rsidRPr="00D331D5">
        <w:rPr>
          <w:rFonts w:cs="Arial"/>
          <w:bCs/>
          <w:sz w:val="18"/>
          <w:szCs w:val="18"/>
        </w:rPr>
        <w:t>-</w:t>
      </w:r>
      <w:r w:rsidR="00D331D5" w:rsidRPr="00D331D5">
        <w:rPr>
          <w:rFonts w:cs="Arial"/>
          <w:bCs/>
          <w:sz w:val="18"/>
          <w:szCs w:val="18"/>
        </w:rPr>
        <w:t xml:space="preserve"> </w:t>
      </w:r>
      <w:r w:rsidRPr="00D331D5">
        <w:rPr>
          <w:rFonts w:cs="Arial"/>
          <w:bCs/>
          <w:sz w:val="18"/>
          <w:szCs w:val="18"/>
        </w:rPr>
        <w:t>če je izvedeno novo predmetno javno naročilo; naročnik o dnevu pravnomočnosti pisno obvesti dobavitelja; odpoved stopi v veljavo z dnem, ko dobavitelj prejme obvestilo;</w:t>
      </w:r>
    </w:p>
    <w:p w:rsidR="0058209E" w:rsidRPr="00D331D5" w:rsidRDefault="0058209E" w:rsidP="0058209E">
      <w:pPr>
        <w:ind w:left="720"/>
        <w:jc w:val="both"/>
        <w:rPr>
          <w:rFonts w:cs="Arial"/>
          <w:bCs/>
          <w:sz w:val="18"/>
          <w:szCs w:val="18"/>
        </w:rPr>
      </w:pPr>
    </w:p>
    <w:p w:rsidR="0058209E" w:rsidRPr="00D331D5" w:rsidRDefault="0058209E" w:rsidP="0058209E">
      <w:pPr>
        <w:jc w:val="both"/>
        <w:rPr>
          <w:rFonts w:cs="Arial"/>
          <w:bCs/>
          <w:sz w:val="18"/>
          <w:szCs w:val="18"/>
        </w:rPr>
      </w:pPr>
      <w:r w:rsidRPr="00D331D5">
        <w:rPr>
          <w:rFonts w:cs="Arial"/>
          <w:bCs/>
          <w:sz w:val="18"/>
          <w:szCs w:val="18"/>
        </w:rPr>
        <w:t xml:space="preserve">     -</w:t>
      </w:r>
      <w:r w:rsidR="00D331D5" w:rsidRPr="00D331D5">
        <w:rPr>
          <w:rFonts w:cs="Arial"/>
          <w:bCs/>
          <w:sz w:val="18"/>
          <w:szCs w:val="18"/>
        </w:rPr>
        <w:t xml:space="preserve"> </w:t>
      </w:r>
      <w:r w:rsidRPr="00D331D5">
        <w:rPr>
          <w:rFonts w:cs="Arial"/>
          <w:bCs/>
          <w:sz w:val="18"/>
          <w:szCs w:val="18"/>
        </w:rPr>
        <w:t xml:space="preserve">če zaradi sprememb v poslovanju ne bi več potreboval dobave blaga ali iz drugih poslovnih razlogov,    </w:t>
      </w:r>
    </w:p>
    <w:p w:rsidR="0058209E" w:rsidRPr="00D331D5" w:rsidRDefault="0058209E" w:rsidP="0058209E">
      <w:pPr>
        <w:jc w:val="both"/>
        <w:rPr>
          <w:rFonts w:cs="Arial"/>
          <w:bCs/>
          <w:sz w:val="18"/>
          <w:szCs w:val="18"/>
        </w:rPr>
      </w:pPr>
      <w:r w:rsidRPr="00D331D5">
        <w:rPr>
          <w:rFonts w:cs="Arial"/>
          <w:bCs/>
          <w:sz w:val="18"/>
          <w:szCs w:val="18"/>
        </w:rPr>
        <w:t xml:space="preserve">     odpoved stopi v veljavo z dnem, ko dobavitelj prejme obvestilo;</w:t>
      </w:r>
    </w:p>
    <w:p w:rsidR="0058209E" w:rsidRPr="00D331D5" w:rsidRDefault="0058209E" w:rsidP="0058209E">
      <w:pPr>
        <w:ind w:left="720"/>
        <w:jc w:val="both"/>
        <w:rPr>
          <w:rFonts w:cs="Arial"/>
          <w:bCs/>
          <w:sz w:val="18"/>
          <w:szCs w:val="18"/>
        </w:rPr>
      </w:pP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-če nastopijo pri izvajalcu okoliščine, ki pomenijo znižanje cen in dobavitelj o tem ne obvesti naročnika in mu ne omogoči ugodnejšega nakupa; odpoved stopi v veljavo z dnem, ko dobavitelj prejme obvestilo;</w:t>
      </w: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-zaradi ponavljajočih napak pri dostavi ali zaradi spremembe v kvaliteti dostavljenega blaga glede na ponujeno ali zaradi neupravičenih podražitev pri čemer odpoved stopi v veljavo z dnem, ko dobavitelj prejme obvestilo;</w:t>
      </w:r>
    </w:p>
    <w:p w:rsidR="0058209E" w:rsidRPr="00D331D5" w:rsidRDefault="0058209E" w:rsidP="0058209E">
      <w:pPr>
        <w:pStyle w:val="Telobesedila"/>
        <w:ind w:left="360"/>
        <w:rPr>
          <w:rFonts w:ascii="Arial" w:hAnsi="Arial" w:cs="Arial"/>
          <w:sz w:val="18"/>
          <w:szCs w:val="18"/>
        </w:rPr>
      </w:pPr>
      <w:r w:rsidRPr="00D331D5">
        <w:rPr>
          <w:rFonts w:ascii="Arial" w:hAnsi="Arial" w:cs="Arial"/>
          <w:sz w:val="18"/>
          <w:szCs w:val="18"/>
        </w:rPr>
        <w:t xml:space="preserve">-kadar naročnik pisno reklamira zamude pri izvajanju pogodbenih določil, nekvalitetno dobavljenega blaga ali nespoštovanje izvajanja ostalih določil pogodbe; </w:t>
      </w:r>
    </w:p>
    <w:p w:rsidR="0058209E" w:rsidRPr="00D331D5" w:rsidRDefault="0058209E" w:rsidP="0058209E">
      <w:pPr>
        <w:pStyle w:val="Telobesedila"/>
        <w:ind w:left="360"/>
        <w:rPr>
          <w:rFonts w:ascii="Arial" w:hAnsi="Arial" w:cs="Arial"/>
          <w:sz w:val="18"/>
          <w:szCs w:val="18"/>
        </w:rPr>
      </w:pPr>
      <w:r w:rsidRPr="00D331D5">
        <w:rPr>
          <w:rFonts w:ascii="Arial" w:hAnsi="Arial" w:cs="Arial"/>
          <w:bCs/>
          <w:sz w:val="18"/>
          <w:szCs w:val="18"/>
        </w:rPr>
        <w:t xml:space="preserve">-v primeru spremembe doktrine na področju uporabe določenih zdravstvenih potrošnih materialov, </w:t>
      </w:r>
      <w:r w:rsidRPr="00D331D5">
        <w:rPr>
          <w:rFonts w:ascii="Arial" w:hAnsi="Arial" w:cs="Arial"/>
          <w:sz w:val="18"/>
          <w:szCs w:val="18"/>
        </w:rPr>
        <w:t>odpoved stopi v veljavo v 60 dneh,  ko dobavitelj prejme obvestilo;</w:t>
      </w:r>
    </w:p>
    <w:p w:rsidR="00D331D5" w:rsidRDefault="0058209E" w:rsidP="00D331D5">
      <w:pPr>
        <w:jc w:val="both"/>
        <w:rPr>
          <w:rFonts w:cs="Arial"/>
          <w:bCs/>
          <w:sz w:val="18"/>
          <w:szCs w:val="18"/>
        </w:rPr>
      </w:pPr>
      <w:r w:rsidRPr="00D331D5">
        <w:rPr>
          <w:rFonts w:cs="Arial"/>
          <w:bCs/>
          <w:sz w:val="18"/>
          <w:szCs w:val="18"/>
        </w:rPr>
        <w:t xml:space="preserve">      - če se na tržišču pojavi tehnično izboljšana rešitev za predmet javnega naročila, ki pomeni</w:t>
      </w:r>
      <w:r w:rsidR="00D331D5">
        <w:rPr>
          <w:rFonts w:cs="Arial"/>
          <w:bCs/>
          <w:sz w:val="18"/>
          <w:szCs w:val="18"/>
        </w:rPr>
        <w:t xml:space="preserve"> </w:t>
      </w:r>
      <w:r w:rsidRPr="00D331D5">
        <w:rPr>
          <w:rFonts w:cs="Arial"/>
          <w:bCs/>
          <w:sz w:val="18"/>
          <w:szCs w:val="18"/>
        </w:rPr>
        <w:t xml:space="preserve">racionalizacijo stroškov pri </w:t>
      </w:r>
    </w:p>
    <w:p w:rsidR="00D331D5" w:rsidRDefault="00D331D5" w:rsidP="00D331D5">
      <w:pPr>
        <w:jc w:val="both"/>
        <w:rPr>
          <w:rFonts w:cs="Arial"/>
          <w:sz w:val="18"/>
          <w:szCs w:val="18"/>
        </w:rPr>
      </w:pPr>
      <w:r>
        <w:rPr>
          <w:rFonts w:cs="Arial"/>
          <w:bCs/>
          <w:sz w:val="18"/>
          <w:szCs w:val="18"/>
        </w:rPr>
        <w:t xml:space="preserve">        </w:t>
      </w:r>
      <w:r w:rsidR="0058209E" w:rsidRPr="00D331D5">
        <w:rPr>
          <w:rFonts w:cs="Arial"/>
          <w:bCs/>
          <w:sz w:val="18"/>
          <w:szCs w:val="18"/>
        </w:rPr>
        <w:t xml:space="preserve">naročniku, </w:t>
      </w:r>
      <w:r w:rsidR="0058209E" w:rsidRPr="00D331D5">
        <w:rPr>
          <w:rFonts w:cs="Arial"/>
          <w:sz w:val="18"/>
          <w:szCs w:val="18"/>
        </w:rPr>
        <w:t>odpoved stopi v veljavo v 60 dneh,  ko dobavitelj prejme</w:t>
      </w:r>
      <w:r w:rsidR="008C1C97" w:rsidRPr="00D331D5">
        <w:rPr>
          <w:rFonts w:cs="Arial"/>
          <w:sz w:val="18"/>
          <w:szCs w:val="18"/>
        </w:rPr>
        <w:t xml:space="preserve"> obvestilo;</w:t>
      </w:r>
      <w:r w:rsidRPr="00D331D5">
        <w:rPr>
          <w:rFonts w:cs="Arial"/>
          <w:sz w:val="18"/>
          <w:szCs w:val="18"/>
        </w:rPr>
        <w:t xml:space="preserve"> </w:t>
      </w:r>
    </w:p>
    <w:p w:rsidR="00D331D5" w:rsidRPr="00D331D5" w:rsidRDefault="00D331D5" w:rsidP="00D331D5">
      <w:pPr>
        <w:jc w:val="both"/>
        <w:rPr>
          <w:rFonts w:cs="Arial"/>
          <w:sz w:val="18"/>
          <w:szCs w:val="18"/>
        </w:rPr>
      </w:pPr>
    </w:p>
    <w:p w:rsidR="00FB6657" w:rsidRDefault="00D331D5" w:rsidP="00D331D5">
      <w:pPr>
        <w:pStyle w:val="Brezrazmikov"/>
        <w:rPr>
          <w:sz w:val="18"/>
          <w:szCs w:val="18"/>
        </w:rPr>
      </w:pPr>
      <w:r w:rsidRPr="00D331D5">
        <w:t xml:space="preserve">      -</w:t>
      </w:r>
      <w:r w:rsidRPr="00D331D5">
        <w:rPr>
          <w:sz w:val="18"/>
          <w:szCs w:val="18"/>
        </w:rPr>
        <w:t xml:space="preserve">pogodbeni stranki lahko sporazumno odpovesta pogodbo v rednem odpovednem roku. Redni odpovedni rok znaša </w:t>
      </w:r>
    </w:p>
    <w:p w:rsidR="00D331D5" w:rsidRPr="00D331D5" w:rsidRDefault="00FB6657" w:rsidP="00D331D5">
      <w:pPr>
        <w:pStyle w:val="Brezrazmikov"/>
        <w:rPr>
          <w:sz w:val="18"/>
          <w:szCs w:val="18"/>
        </w:rPr>
      </w:pPr>
      <w:r>
        <w:rPr>
          <w:sz w:val="18"/>
          <w:szCs w:val="18"/>
        </w:rPr>
        <w:t xml:space="preserve">          dva (</w:t>
      </w:r>
      <w:r w:rsidR="00D331D5" w:rsidRPr="00D331D5">
        <w:rPr>
          <w:sz w:val="18"/>
          <w:szCs w:val="18"/>
        </w:rPr>
        <w:t>2</w:t>
      </w:r>
      <w:r>
        <w:rPr>
          <w:sz w:val="18"/>
          <w:szCs w:val="18"/>
        </w:rPr>
        <w:t>)</w:t>
      </w:r>
      <w:r w:rsidR="00D331D5" w:rsidRPr="00D331D5">
        <w:rPr>
          <w:sz w:val="18"/>
          <w:szCs w:val="18"/>
        </w:rPr>
        <w:t xml:space="preserve"> meseca od prejema pisne odpovedi.</w:t>
      </w:r>
    </w:p>
    <w:p w:rsidR="0058209E" w:rsidRPr="00D331D5" w:rsidRDefault="0058209E" w:rsidP="00D331D5">
      <w:pPr>
        <w:pStyle w:val="Brezrazmikov"/>
        <w:rPr>
          <w:rFonts w:ascii="Calibri" w:hAnsi="Calibri" w:cs="Calibri"/>
          <w:bCs/>
          <w:sz w:val="18"/>
          <w:szCs w:val="18"/>
        </w:rPr>
      </w:pP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po sedežu naročnika po slovenskem pravu. </w:t>
      </w: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Pogodba je sestavljena v dveh enakih izvodih, od katerih prejme vsaka stranka po en izvod.</w:t>
      </w:r>
    </w:p>
    <w:p w:rsidR="0058209E" w:rsidRPr="0091542D" w:rsidRDefault="0058209E" w:rsidP="0058209E">
      <w:pPr>
        <w:tabs>
          <w:tab w:val="left" w:pos="426"/>
        </w:tabs>
        <w:overflowPunct w:val="0"/>
        <w:autoSpaceDE w:val="0"/>
        <w:autoSpaceDN w:val="0"/>
        <w:adjustRightInd w:val="0"/>
        <w:spacing w:after="120"/>
        <w:jc w:val="both"/>
        <w:textAlignment w:val="baseline"/>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58209E" w:rsidRPr="0091542D" w:rsidTr="00270F2D">
        <w:trPr>
          <w:trHeight w:val="461"/>
        </w:trPr>
        <w:tc>
          <w:tcPr>
            <w:tcW w:w="4395" w:type="dxa"/>
            <w:tcBorders>
              <w:bottom w:val="single" w:sz="4" w:space="0" w:color="auto"/>
              <w:right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lastRenderedPageBreak/>
              <w:t>NAROČNIK</w:t>
            </w:r>
          </w:p>
        </w:tc>
        <w:tc>
          <w:tcPr>
            <w:tcW w:w="850" w:type="dxa"/>
            <w:tcBorders>
              <w:top w:val="nil"/>
              <w:left w:val="single" w:sz="4" w:space="0" w:color="auto"/>
              <w:bottom w:val="nil"/>
              <w:right w:val="single" w:sz="4" w:space="0" w:color="auto"/>
            </w:tcBorders>
            <w:shd w:val="clear" w:color="auto" w:fill="auto"/>
            <w:vAlign w:val="center"/>
          </w:tcPr>
          <w:p w:rsidR="0058209E" w:rsidRPr="0091542D" w:rsidRDefault="0058209E" w:rsidP="00270F2D">
            <w:pPr>
              <w:jc w:val="center"/>
              <w:rPr>
                <w:rFonts w:cs="Arial"/>
                <w:color w:val="000000"/>
                <w:sz w:val="18"/>
                <w:szCs w:val="18"/>
              </w:rPr>
            </w:pPr>
          </w:p>
        </w:tc>
        <w:tc>
          <w:tcPr>
            <w:tcW w:w="3856" w:type="dxa"/>
            <w:tcBorders>
              <w:left w:val="single" w:sz="4" w:space="0" w:color="auto"/>
              <w:bottom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DOBAVITELJ</w:t>
            </w:r>
          </w:p>
        </w:tc>
      </w:tr>
      <w:tr w:rsidR="0058209E" w:rsidRPr="0091542D" w:rsidTr="00270F2D">
        <w:trPr>
          <w:trHeight w:val="870"/>
        </w:trPr>
        <w:tc>
          <w:tcPr>
            <w:tcW w:w="4395" w:type="dxa"/>
            <w:tcBorders>
              <w:bottom w:val="single" w:sz="4" w:space="0" w:color="auto"/>
              <w:right w:val="single" w:sz="4" w:space="0" w:color="auto"/>
            </w:tcBorders>
            <w:shd w:val="clear" w:color="auto" w:fill="FADC8C"/>
          </w:tcPr>
          <w:p w:rsidR="0058209E" w:rsidRPr="0091542D" w:rsidRDefault="00FB6657" w:rsidP="00270F2D">
            <w:pPr>
              <w:rPr>
                <w:rFonts w:cs="Arial"/>
                <w:color w:val="000000"/>
                <w:sz w:val="18"/>
                <w:szCs w:val="18"/>
              </w:rPr>
            </w:pPr>
            <w:r>
              <w:rPr>
                <w:rFonts w:cs="Arial"/>
                <w:color w:val="000000"/>
                <w:sz w:val="18"/>
                <w:szCs w:val="18"/>
              </w:rPr>
              <w:t>SPLOŠNA BOLNIŠNICA SLOVENJ GRADEC</w:t>
            </w:r>
          </w:p>
        </w:tc>
        <w:tc>
          <w:tcPr>
            <w:tcW w:w="850" w:type="dxa"/>
            <w:tcBorders>
              <w:top w:val="nil"/>
              <w:left w:val="single" w:sz="4" w:space="0" w:color="auto"/>
              <w:bottom w:val="nil"/>
              <w:right w:val="single" w:sz="4" w:space="0" w:color="auto"/>
            </w:tcBorders>
            <w:shd w:val="clear" w:color="auto" w:fill="auto"/>
          </w:tcPr>
          <w:p w:rsidR="0058209E" w:rsidRPr="0091542D" w:rsidRDefault="0058209E" w:rsidP="00270F2D">
            <w:pPr>
              <w:jc w:val="both"/>
              <w:rPr>
                <w:rFonts w:cs="Arial"/>
                <w:color w:val="000000"/>
                <w:sz w:val="18"/>
                <w:szCs w:val="18"/>
              </w:rPr>
            </w:pPr>
          </w:p>
        </w:tc>
        <w:tc>
          <w:tcPr>
            <w:tcW w:w="3856" w:type="dxa"/>
            <w:tcBorders>
              <w:left w:val="single" w:sz="4" w:space="0" w:color="auto"/>
              <w:bottom w:val="single" w:sz="4" w:space="0" w:color="auto"/>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608"/>
        </w:trPr>
        <w:tc>
          <w:tcPr>
            <w:tcW w:w="4395"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r>
      <w:tr w:rsidR="0058209E" w:rsidRPr="0091542D" w:rsidTr="00270F2D">
        <w:trPr>
          <w:trHeight w:val="273"/>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p w:rsidR="0058209E" w:rsidRPr="0091542D" w:rsidRDefault="0058209E" w:rsidP="00270F2D">
            <w:pPr>
              <w:jc w:val="center"/>
              <w:rPr>
                <w:rFonts w:cs="Arial"/>
                <w:color w:val="000000"/>
                <w:sz w:val="18"/>
                <w:szCs w:val="18"/>
              </w:rPr>
            </w:pP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tc>
      </w:tr>
      <w:tr w:rsidR="0058209E" w:rsidRPr="0091542D" w:rsidTr="00270F2D">
        <w:trPr>
          <w:trHeight w:val="150"/>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r>
    </w:tbl>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661601" w:rsidRDefault="00661601"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Pr="00F52292" w:rsidRDefault="008C1C97"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333E16" w:rsidRDefault="00D966F6" w:rsidP="00333E16">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F5367">
        <w:rPr>
          <w:rFonts w:cs="Arial"/>
          <w:b/>
          <w:bCs/>
          <w:sz w:val="20"/>
          <w:szCs w:val="20"/>
        </w:rPr>
        <w:t>JN25-2024</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DE22EC" w:rsidRDefault="00DE22EC" w:rsidP="00623401">
      <w:pPr>
        <w:rPr>
          <w:rFonts w:cs="Arial"/>
          <w:b/>
          <w:bCs/>
          <w:sz w:val="20"/>
          <w:szCs w:val="20"/>
        </w:rPr>
      </w:pPr>
    </w:p>
    <w:p w:rsidR="00DE22EC" w:rsidRDefault="00DE22EC"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p>
    <w:p w:rsidR="00661601" w:rsidRDefault="00661601" w:rsidP="00623401">
      <w:pPr>
        <w:rPr>
          <w:rFonts w:cs="Arial"/>
          <w:b/>
          <w:bCs/>
          <w:sz w:val="20"/>
          <w:szCs w:val="20"/>
        </w:rPr>
      </w:pPr>
      <w:bookmarkStart w:id="5" w:name="_GoBack"/>
      <w:bookmarkEnd w:id="5"/>
    </w:p>
    <w:p w:rsidR="00DE22EC" w:rsidRDefault="00DE22EC" w:rsidP="00623401">
      <w:pPr>
        <w:rPr>
          <w:rFonts w:cs="Arial"/>
          <w:b/>
          <w:bCs/>
          <w:sz w:val="20"/>
          <w:szCs w:val="20"/>
        </w:rPr>
      </w:pPr>
    </w:p>
    <w:p w:rsidR="00DE22EC" w:rsidRPr="00626506" w:rsidRDefault="00DE22EC" w:rsidP="00DE22EC">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DE22EC" w:rsidRPr="00626506" w:rsidTr="003A6A04">
        <w:tc>
          <w:tcPr>
            <w:tcW w:w="2678" w:type="dxa"/>
            <w:shd w:val="clear" w:color="auto" w:fill="auto"/>
            <w:vAlign w:val="center"/>
          </w:tcPr>
          <w:p w:rsidR="00DE22EC" w:rsidRPr="00626506" w:rsidRDefault="00DE22EC" w:rsidP="003A6A04">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DE22EC" w:rsidRPr="00626506" w:rsidRDefault="00DE22EC" w:rsidP="003A6A04">
            <w:pPr>
              <w:pStyle w:val="Vsebinatabele"/>
              <w:snapToGrid w:val="0"/>
              <w:jc w:val="right"/>
              <w:rPr>
                <w:rFonts w:cs="Arial"/>
                <w:sz w:val="20"/>
              </w:rPr>
            </w:pPr>
          </w:p>
        </w:tc>
      </w:tr>
      <w:tr w:rsidR="00DE22EC" w:rsidRPr="00626506" w:rsidTr="003A6A04">
        <w:tc>
          <w:tcPr>
            <w:tcW w:w="9645" w:type="dxa"/>
            <w:gridSpan w:val="5"/>
            <w:shd w:val="clear" w:color="auto" w:fill="auto"/>
            <w:vAlign w:val="center"/>
          </w:tcPr>
          <w:p w:rsidR="00DE22EC" w:rsidRDefault="00DE22EC" w:rsidP="003A6A04">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DE22EC" w:rsidRPr="00626506" w:rsidRDefault="00DE22EC" w:rsidP="003A6A04">
            <w:pPr>
              <w:pStyle w:val="Vsebinatabele"/>
              <w:snapToGrid w:val="0"/>
              <w:jc w:val="left"/>
              <w:rPr>
                <w:rFonts w:cs="Arial"/>
                <w:sz w:val="20"/>
              </w:rPr>
            </w:pPr>
          </w:p>
        </w:tc>
      </w:tr>
      <w:tr w:rsidR="00DE22EC" w:rsidRPr="00626506" w:rsidTr="003A6A04">
        <w:tc>
          <w:tcPr>
            <w:tcW w:w="4260" w:type="dxa"/>
            <w:gridSpan w:val="3"/>
            <w:shd w:val="clear" w:color="auto" w:fill="auto"/>
            <w:vAlign w:val="center"/>
          </w:tcPr>
          <w:p w:rsidR="00DE22EC" w:rsidRPr="00626506" w:rsidRDefault="00DE22EC" w:rsidP="003A6A04">
            <w:pPr>
              <w:pStyle w:val="Naslov4"/>
              <w:tabs>
                <w:tab w:val="left" w:pos="1728"/>
              </w:tabs>
              <w:snapToGrid w:val="0"/>
              <w:spacing w:before="0"/>
              <w:ind w:left="864" w:hanging="864"/>
              <w:rPr>
                <w:rFonts w:ascii="Arial" w:hAnsi="Arial" w:cs="Arial"/>
                <w:sz w:val="20"/>
                <w:szCs w:val="20"/>
              </w:rPr>
            </w:pPr>
            <w:bookmarkStart w:id="6" w:name="dokumentacija"/>
            <w:bookmarkEnd w:id="6"/>
            <w:r w:rsidRPr="00626506">
              <w:rPr>
                <w:rFonts w:ascii="Arial" w:hAnsi="Arial" w:cs="Arial"/>
                <w:sz w:val="20"/>
                <w:szCs w:val="20"/>
              </w:rPr>
              <w:t>2. Seznam javnih razpisov</w:t>
            </w:r>
          </w:p>
        </w:tc>
        <w:tc>
          <w:tcPr>
            <w:tcW w:w="5385" w:type="dxa"/>
            <w:gridSpan w:val="2"/>
            <w:shd w:val="clear" w:color="auto" w:fill="auto"/>
            <w:vAlign w:val="center"/>
          </w:tcPr>
          <w:p w:rsidR="00DE22EC" w:rsidRPr="00626506" w:rsidRDefault="00DE22EC" w:rsidP="003A6A04">
            <w:pPr>
              <w:pStyle w:val="Vsebinatabele"/>
              <w:snapToGrid w:val="0"/>
              <w:jc w:val="left"/>
              <w:rPr>
                <w:rFonts w:cs="Arial"/>
                <w:sz w:val="20"/>
              </w:rPr>
            </w:pPr>
            <w:r w:rsidRPr="00626506">
              <w:rPr>
                <w:rFonts w:cs="Arial"/>
                <w:sz w:val="20"/>
              </w:rPr>
              <w:t xml:space="preserve"> </w:t>
            </w:r>
          </w:p>
        </w:tc>
      </w:tr>
      <w:tr w:rsidR="00DE22EC" w:rsidRPr="00626506" w:rsidTr="003A6A04">
        <w:tc>
          <w:tcPr>
            <w:tcW w:w="9645" w:type="dxa"/>
            <w:gridSpan w:val="5"/>
            <w:shd w:val="clear" w:color="auto" w:fill="auto"/>
            <w:vAlign w:val="center"/>
          </w:tcPr>
          <w:p w:rsidR="00DE22EC" w:rsidRDefault="00DE22EC" w:rsidP="003A6A04">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DE22EC" w:rsidRPr="00626506" w:rsidRDefault="00DE22EC" w:rsidP="003A6A04">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DE22EC" w:rsidRPr="00626506" w:rsidTr="003A6A04">
        <w:trPr>
          <w:gridAfter w:val="1"/>
          <w:wAfter w:w="9" w:type="dxa"/>
        </w:trPr>
        <w:tc>
          <w:tcPr>
            <w:tcW w:w="3966" w:type="dxa"/>
            <w:gridSpan w:val="2"/>
            <w:shd w:val="clear" w:color="auto" w:fill="auto"/>
            <w:vAlign w:val="center"/>
          </w:tcPr>
          <w:p w:rsidR="00DE22EC" w:rsidRPr="00932E8A" w:rsidRDefault="00DE22EC" w:rsidP="003A6A04">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DE22EC" w:rsidRPr="00626506" w:rsidRDefault="00DE22EC" w:rsidP="003A6A04">
            <w:pPr>
              <w:pStyle w:val="Vsebinatabele"/>
              <w:snapToGrid w:val="0"/>
              <w:jc w:val="left"/>
              <w:rPr>
                <w:rFonts w:cs="Arial"/>
                <w:sz w:val="20"/>
              </w:rPr>
            </w:pPr>
            <w:r w:rsidRPr="00626506">
              <w:rPr>
                <w:rFonts w:cs="Arial"/>
                <w:noProof/>
                <w:sz w:val="20"/>
              </w:rPr>
              <mc:AlternateContent>
                <mc:Choice Requires="wps">
                  <w:drawing>
                    <wp:inline distT="0" distB="0" distL="0" distR="0" wp14:anchorId="0261F4CF" wp14:editId="02F95BC8">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24E75B18"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DE22EC" w:rsidRPr="00626506" w:rsidTr="003A6A04">
        <w:trPr>
          <w:gridAfter w:val="1"/>
          <w:wAfter w:w="9" w:type="dxa"/>
        </w:trPr>
        <w:tc>
          <w:tcPr>
            <w:tcW w:w="9636" w:type="dxa"/>
            <w:gridSpan w:val="4"/>
            <w:shd w:val="clear" w:color="auto" w:fill="auto"/>
            <w:vAlign w:val="center"/>
          </w:tcPr>
          <w:p w:rsidR="00DE22EC" w:rsidRPr="00932E8A" w:rsidRDefault="00DE22EC" w:rsidP="003A6A04">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DE22EC" w:rsidRPr="00932E8A" w:rsidRDefault="00DE22EC" w:rsidP="003A6A04">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DE22EC" w:rsidRPr="00932E8A" w:rsidRDefault="00DE22EC" w:rsidP="003A6A04">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r>
            <w:r w:rsidRPr="00932E8A">
              <w:rPr>
                <w:rFonts w:cs="Arial"/>
                <w:sz w:val="18"/>
                <w:szCs w:val="18"/>
              </w:rPr>
              <w:lastRenderedPageBreak/>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DE22EC" w:rsidRPr="00932E8A" w:rsidRDefault="00DE22EC" w:rsidP="003A6A04">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DE22EC" w:rsidRPr="00932E8A" w:rsidRDefault="00DE22EC" w:rsidP="003A6A04">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DE22EC" w:rsidRPr="00932E8A" w:rsidRDefault="00DE22EC" w:rsidP="003A6A04">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DE22EC" w:rsidRPr="00932E8A" w:rsidRDefault="00DE22EC" w:rsidP="003A6A04">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DE22EC" w:rsidRPr="00932E8A" w:rsidRDefault="00DE22EC" w:rsidP="003A6A04">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DE22EC" w:rsidRPr="00932E8A" w:rsidRDefault="00DE22EC" w:rsidP="003A6A04">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DE22EC" w:rsidRPr="00932E8A" w:rsidRDefault="00DE22EC" w:rsidP="003A6A04">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DE22EC" w:rsidRPr="00932E8A" w:rsidRDefault="00DE22EC" w:rsidP="003A6A04">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7" w:name="mark261797"/>
            <w:bookmarkEnd w:id="7"/>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8" w:name="mark261799"/>
            <w:bookmarkEnd w:id="8"/>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9" w:name="tbJrIdentSeznam"/>
            <w:bookmarkEnd w:id="9"/>
          </w:p>
          <w:p w:rsidR="00DE22EC" w:rsidRPr="00932E8A" w:rsidRDefault="00DE22EC" w:rsidP="003A6A04">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3342AC13" wp14:editId="1FD02A05">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0FE8BAD7" wp14:editId="6E548658">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3BB2DFAC" wp14:editId="583B8D25">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7FA29F1A" wp14:editId="1CBEA068">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581C8847" wp14:editId="59A4E51B">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25F62A6E" wp14:editId="6FC68DD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2F3C1659" wp14:editId="2F321273">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DE22EC" w:rsidRPr="00932E8A" w:rsidRDefault="00DE22EC" w:rsidP="003A6A04">
            <w:pPr>
              <w:pStyle w:val="Vsebinatabele"/>
              <w:jc w:val="left"/>
              <w:rPr>
                <w:rFonts w:cs="Arial"/>
                <w:sz w:val="18"/>
                <w:szCs w:val="18"/>
              </w:rPr>
            </w:pPr>
            <w:r w:rsidRPr="00932E8A">
              <w:rPr>
                <w:rFonts w:cs="Arial"/>
                <w:sz w:val="18"/>
                <w:szCs w:val="18"/>
              </w:rPr>
              <w:t>Vnos </w:t>
            </w:r>
          </w:p>
          <w:p w:rsidR="00DE22EC" w:rsidRPr="00932E8A" w:rsidRDefault="00DE22EC" w:rsidP="003A6A04">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DE22EC" w:rsidRPr="00932E8A" w:rsidRDefault="00DE22EC" w:rsidP="003A6A04">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2EFA8F82" wp14:editId="5D603DE0">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4"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DE22EC" w:rsidRDefault="00DE22EC" w:rsidP="00DE22EC">
      <w:pPr>
        <w:jc w:val="both"/>
        <w:rPr>
          <w:rFonts w:cs="Arial"/>
          <w:sz w:val="20"/>
          <w:szCs w:val="20"/>
        </w:rPr>
      </w:pPr>
    </w:p>
    <w:p w:rsidR="00DE22EC" w:rsidRPr="00A05444" w:rsidRDefault="00DE22EC" w:rsidP="00DE22EC">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DE22EC" w:rsidRPr="00A05444" w:rsidRDefault="00DE22EC" w:rsidP="00DE22EC">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DE22EC" w:rsidRPr="00A05444" w:rsidRDefault="00DE22EC" w:rsidP="00DE22EC">
      <w:pPr>
        <w:rPr>
          <w:rFonts w:cs="Arial"/>
          <w:bCs/>
          <w:color w:val="000000"/>
          <w:sz w:val="18"/>
          <w:szCs w:val="18"/>
        </w:rPr>
      </w:pPr>
      <w:r w:rsidRPr="00A05444">
        <w:rPr>
          <w:rFonts w:cs="Arial"/>
          <w:bCs/>
          <w:color w:val="000000"/>
          <w:sz w:val="18"/>
          <w:szCs w:val="18"/>
        </w:rPr>
        <w:t>Če sistem zazna napako v kakšni vrstici, ne uvozi nič.</w:t>
      </w:r>
    </w:p>
    <w:p w:rsidR="00DE22EC" w:rsidRPr="00A05444" w:rsidRDefault="00DE22EC" w:rsidP="00DE22EC">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DE22EC" w:rsidRDefault="00DE22EC" w:rsidP="00DE22EC">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DE22EC" w:rsidRPr="00F52292" w:rsidRDefault="00DE22EC" w:rsidP="00623401">
      <w:pPr>
        <w:rPr>
          <w:rFonts w:cs="Arial"/>
          <w:b/>
          <w:bCs/>
          <w:sz w:val="20"/>
          <w:szCs w:val="20"/>
        </w:rPr>
      </w:pPr>
    </w:p>
    <w:sectPr w:rsidR="00DE22EC" w:rsidRPr="00F52292" w:rsidSect="00A4786B">
      <w:headerReference w:type="default" r:id="rId25"/>
      <w:footerReference w:type="default" r:id="rId26"/>
      <w:headerReference w:type="first" r:id="rId27"/>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CA2" w:rsidRDefault="00532CA2">
      <w:r>
        <w:separator/>
      </w:r>
    </w:p>
  </w:endnote>
  <w:endnote w:type="continuationSeparator" w:id="0">
    <w:p w:rsidR="00532CA2" w:rsidRDefault="0053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CA2" w:rsidRPr="006416C2" w:rsidRDefault="00532CA2">
    <w:pPr>
      <w:pStyle w:val="Noga"/>
      <w:rPr>
        <w:sz w:val="16"/>
      </w:rPr>
    </w:pPr>
    <w:r>
      <w:rPr>
        <w:sz w:val="16"/>
      </w:rPr>
      <w:t xml:space="preserve">JN25-2024 – ZDRAVILA IN RAZTOPINE ZA IZPIRANJE 1. DEL </w:t>
    </w:r>
  </w:p>
  <w:p w:rsidR="00532CA2" w:rsidRDefault="00532CA2">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CA2" w:rsidRDefault="00532CA2">
      <w:r>
        <w:separator/>
      </w:r>
    </w:p>
  </w:footnote>
  <w:footnote w:type="continuationSeparator" w:id="0">
    <w:p w:rsidR="00532CA2" w:rsidRDefault="00532CA2">
      <w:r>
        <w:continuationSeparator/>
      </w:r>
    </w:p>
  </w:footnote>
  <w:footnote w:id="1">
    <w:p w:rsidR="00532CA2" w:rsidRPr="00C972CE" w:rsidRDefault="00532CA2"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532CA2" w:rsidRPr="00C972CE" w:rsidRDefault="00532CA2"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532CA2" w:rsidRPr="00C972CE" w:rsidRDefault="00532CA2"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532CA2" w:rsidRPr="00C972CE" w:rsidRDefault="00532CA2"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Content>
      <w:p w:rsidR="00532CA2" w:rsidRDefault="00532CA2">
        <w:pPr>
          <w:pStyle w:val="Glava"/>
          <w:jc w:val="right"/>
        </w:pPr>
        <w:r>
          <w:fldChar w:fldCharType="begin"/>
        </w:r>
        <w:r>
          <w:instrText>PAGE   \* MERGEFORMAT</w:instrText>
        </w:r>
        <w:r>
          <w:fldChar w:fldCharType="separate"/>
        </w:r>
        <w:r w:rsidR="00661601">
          <w:rPr>
            <w:noProof/>
          </w:rPr>
          <w:t>32</w:t>
        </w:r>
        <w:r>
          <w:rPr>
            <w:noProof/>
          </w:rPr>
          <w:fldChar w:fldCharType="end"/>
        </w:r>
      </w:p>
    </w:sdtContent>
  </w:sdt>
  <w:p w:rsidR="00532CA2" w:rsidRDefault="00532CA2">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CA2" w:rsidRDefault="00532CA2">
    <w:pPr>
      <w:pStyle w:val="Glava"/>
    </w:pPr>
    <w:r>
      <w:rPr>
        <w:noProof/>
      </w:rPr>
      <w:drawing>
        <wp:anchor distT="0" distB="0" distL="114300" distR="114300" simplePos="0" relativeHeight="251659264" behindDoc="1" locked="0" layoutInCell="1" allowOverlap="1">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2"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3"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61F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A0128DD"/>
    <w:multiLevelType w:val="hybridMultilevel"/>
    <w:tmpl w:val="7E5AB1C2"/>
    <w:lvl w:ilvl="0" w:tplc="DB584B50">
      <w:start w:val="1"/>
      <w:numFmt w:val="decimal"/>
      <w:lvlText w:val="%1)"/>
      <w:lvlJc w:val="left"/>
      <w:pPr>
        <w:tabs>
          <w:tab w:val="num" w:pos="360"/>
        </w:tabs>
        <w:ind w:left="360" w:hanging="360"/>
      </w:pPr>
      <w:rPr>
        <w:rFonts w:hint="default"/>
        <w:strike w:val="0"/>
        <w:color w:val="auto"/>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6ED3291"/>
    <w:multiLevelType w:val="hybridMultilevel"/>
    <w:tmpl w:val="B4AA4EB2"/>
    <w:lvl w:ilvl="0" w:tplc="A5A07526">
      <w:start w:val="9"/>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42E1F49"/>
    <w:multiLevelType w:val="hybridMultilevel"/>
    <w:tmpl w:val="CA548D3A"/>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A68091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7520C44"/>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19"/>
  </w:num>
  <w:num w:numId="3">
    <w:abstractNumId w:val="27"/>
  </w:num>
  <w:num w:numId="4">
    <w:abstractNumId w:val="18"/>
  </w:num>
  <w:num w:numId="5">
    <w:abstractNumId w:val="35"/>
  </w:num>
  <w:num w:numId="6">
    <w:abstractNumId w:val="6"/>
  </w:num>
  <w:num w:numId="7">
    <w:abstractNumId w:val="29"/>
  </w:num>
  <w:num w:numId="8">
    <w:abstractNumId w:val="5"/>
  </w:num>
  <w:num w:numId="9">
    <w:abstractNumId w:val="34"/>
  </w:num>
  <w:num w:numId="10">
    <w:abstractNumId w:val="12"/>
  </w:num>
  <w:num w:numId="11">
    <w:abstractNumId w:val="8"/>
  </w:num>
  <w:num w:numId="12">
    <w:abstractNumId w:val="14"/>
  </w:num>
  <w:num w:numId="13">
    <w:abstractNumId w:val="17"/>
  </w:num>
  <w:num w:numId="14">
    <w:abstractNumId w:val="10"/>
  </w:num>
  <w:num w:numId="15">
    <w:abstractNumId w:val="15"/>
  </w:num>
  <w:num w:numId="16">
    <w:abstractNumId w:val="1"/>
  </w:num>
  <w:num w:numId="17">
    <w:abstractNumId w:val="2"/>
  </w:num>
  <w:num w:numId="18">
    <w:abstractNumId w:val="33"/>
  </w:num>
  <w:num w:numId="19">
    <w:abstractNumId w:val="16"/>
  </w:num>
  <w:num w:numId="20">
    <w:abstractNumId w:val="28"/>
  </w:num>
  <w:num w:numId="21">
    <w:abstractNumId w:val="13"/>
  </w:num>
  <w:num w:numId="22">
    <w:abstractNumId w:val="7"/>
  </w:num>
  <w:num w:numId="23">
    <w:abstractNumId w:val="30"/>
  </w:num>
  <w:num w:numId="24">
    <w:abstractNumId w:val="21"/>
  </w:num>
  <w:num w:numId="25">
    <w:abstractNumId w:val="9"/>
  </w:num>
  <w:num w:numId="26">
    <w:abstractNumId w:val="22"/>
  </w:num>
  <w:num w:numId="27">
    <w:abstractNumId w:val="4"/>
  </w:num>
  <w:num w:numId="28">
    <w:abstractNumId w:val="23"/>
  </w:num>
  <w:num w:numId="29">
    <w:abstractNumId w:val="20"/>
  </w:num>
  <w:num w:numId="30">
    <w:abstractNumId w:val="0"/>
  </w:num>
  <w:num w:numId="31">
    <w:abstractNumId w:val="3"/>
  </w:num>
  <w:num w:numId="32">
    <w:abstractNumId w:val="32"/>
  </w:num>
  <w:num w:numId="33">
    <w:abstractNumId w:val="25"/>
  </w:num>
  <w:num w:numId="34">
    <w:abstractNumId w:val="11"/>
  </w:num>
  <w:num w:numId="35">
    <w:abstractNumId w:val="26"/>
  </w:num>
  <w:num w:numId="3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385F"/>
    <w:rsid w:val="00026CF9"/>
    <w:rsid w:val="00027729"/>
    <w:rsid w:val="000301D6"/>
    <w:rsid w:val="00040E27"/>
    <w:rsid w:val="00045961"/>
    <w:rsid w:val="00064257"/>
    <w:rsid w:val="000720E2"/>
    <w:rsid w:val="00077D4E"/>
    <w:rsid w:val="00086B02"/>
    <w:rsid w:val="0009323D"/>
    <w:rsid w:val="000A7461"/>
    <w:rsid w:val="000B101D"/>
    <w:rsid w:val="000C5000"/>
    <w:rsid w:val="000C6A73"/>
    <w:rsid w:val="000D651E"/>
    <w:rsid w:val="000E588D"/>
    <w:rsid w:val="000F5367"/>
    <w:rsid w:val="000F7A1C"/>
    <w:rsid w:val="00102FE7"/>
    <w:rsid w:val="00103052"/>
    <w:rsid w:val="0010642B"/>
    <w:rsid w:val="00106DD8"/>
    <w:rsid w:val="00130BE1"/>
    <w:rsid w:val="001320E4"/>
    <w:rsid w:val="0014562B"/>
    <w:rsid w:val="00150900"/>
    <w:rsid w:val="00152304"/>
    <w:rsid w:val="00155403"/>
    <w:rsid w:val="001716BD"/>
    <w:rsid w:val="001760E7"/>
    <w:rsid w:val="00180730"/>
    <w:rsid w:val="0018153B"/>
    <w:rsid w:val="0018365E"/>
    <w:rsid w:val="00193D03"/>
    <w:rsid w:val="001A39D9"/>
    <w:rsid w:val="001A4231"/>
    <w:rsid w:val="001A7A98"/>
    <w:rsid w:val="001B08D0"/>
    <w:rsid w:val="001B1B14"/>
    <w:rsid w:val="001B3862"/>
    <w:rsid w:val="001B5604"/>
    <w:rsid w:val="001B7E8D"/>
    <w:rsid w:val="001D39F0"/>
    <w:rsid w:val="001D4D34"/>
    <w:rsid w:val="001E4206"/>
    <w:rsid w:val="001E7500"/>
    <w:rsid w:val="001F490E"/>
    <w:rsid w:val="00216A6C"/>
    <w:rsid w:val="002227B6"/>
    <w:rsid w:val="00225D8C"/>
    <w:rsid w:val="002311CF"/>
    <w:rsid w:val="00232560"/>
    <w:rsid w:val="002442AC"/>
    <w:rsid w:val="002471BF"/>
    <w:rsid w:val="002477A6"/>
    <w:rsid w:val="00252147"/>
    <w:rsid w:val="00264CBB"/>
    <w:rsid w:val="00266637"/>
    <w:rsid w:val="00270F2D"/>
    <w:rsid w:val="00273407"/>
    <w:rsid w:val="00280B1E"/>
    <w:rsid w:val="00292C51"/>
    <w:rsid w:val="00293E64"/>
    <w:rsid w:val="00295E86"/>
    <w:rsid w:val="00296D94"/>
    <w:rsid w:val="002A5DB2"/>
    <w:rsid w:val="002B273A"/>
    <w:rsid w:val="002C3F1C"/>
    <w:rsid w:val="002C6D3A"/>
    <w:rsid w:val="002E1A45"/>
    <w:rsid w:val="002E2670"/>
    <w:rsid w:val="00301C29"/>
    <w:rsid w:val="00307A54"/>
    <w:rsid w:val="00330B4C"/>
    <w:rsid w:val="00333E16"/>
    <w:rsid w:val="00335EB9"/>
    <w:rsid w:val="0033655F"/>
    <w:rsid w:val="0035045F"/>
    <w:rsid w:val="00352CE5"/>
    <w:rsid w:val="00356462"/>
    <w:rsid w:val="00360E6F"/>
    <w:rsid w:val="00372DC5"/>
    <w:rsid w:val="00374A69"/>
    <w:rsid w:val="00374AC4"/>
    <w:rsid w:val="003774BC"/>
    <w:rsid w:val="0037781D"/>
    <w:rsid w:val="00381F3C"/>
    <w:rsid w:val="00390E2C"/>
    <w:rsid w:val="00391B1E"/>
    <w:rsid w:val="003A5A8F"/>
    <w:rsid w:val="003A6A04"/>
    <w:rsid w:val="003B1FEE"/>
    <w:rsid w:val="003B67A0"/>
    <w:rsid w:val="003C382B"/>
    <w:rsid w:val="003D2D75"/>
    <w:rsid w:val="003E47E2"/>
    <w:rsid w:val="003F36F7"/>
    <w:rsid w:val="003F66FE"/>
    <w:rsid w:val="00400933"/>
    <w:rsid w:val="00414A12"/>
    <w:rsid w:val="0041720D"/>
    <w:rsid w:val="00417DB0"/>
    <w:rsid w:val="0042217D"/>
    <w:rsid w:val="00422FA1"/>
    <w:rsid w:val="00434BC5"/>
    <w:rsid w:val="0044564C"/>
    <w:rsid w:val="00457F92"/>
    <w:rsid w:val="004B2A61"/>
    <w:rsid w:val="004B59AC"/>
    <w:rsid w:val="004D3657"/>
    <w:rsid w:val="004E2603"/>
    <w:rsid w:val="004E2D81"/>
    <w:rsid w:val="004E64DD"/>
    <w:rsid w:val="004F1348"/>
    <w:rsid w:val="004F795A"/>
    <w:rsid w:val="005060E1"/>
    <w:rsid w:val="00506F93"/>
    <w:rsid w:val="0051701B"/>
    <w:rsid w:val="00532CA2"/>
    <w:rsid w:val="00541DEC"/>
    <w:rsid w:val="00570037"/>
    <w:rsid w:val="005714BD"/>
    <w:rsid w:val="00576450"/>
    <w:rsid w:val="0058209E"/>
    <w:rsid w:val="00596DF0"/>
    <w:rsid w:val="00597715"/>
    <w:rsid w:val="005B289D"/>
    <w:rsid w:val="005B7144"/>
    <w:rsid w:val="005B7566"/>
    <w:rsid w:val="005B77BA"/>
    <w:rsid w:val="005C4830"/>
    <w:rsid w:val="005C503E"/>
    <w:rsid w:val="005C7477"/>
    <w:rsid w:val="005D4514"/>
    <w:rsid w:val="005E2064"/>
    <w:rsid w:val="00605CE0"/>
    <w:rsid w:val="00623401"/>
    <w:rsid w:val="006304BF"/>
    <w:rsid w:val="006416C2"/>
    <w:rsid w:val="00660101"/>
    <w:rsid w:val="00661601"/>
    <w:rsid w:val="00663933"/>
    <w:rsid w:val="006645BB"/>
    <w:rsid w:val="00675BAD"/>
    <w:rsid w:val="006820E8"/>
    <w:rsid w:val="00692ACA"/>
    <w:rsid w:val="006A0416"/>
    <w:rsid w:val="006A0848"/>
    <w:rsid w:val="006A2B20"/>
    <w:rsid w:val="006A7455"/>
    <w:rsid w:val="006B30DC"/>
    <w:rsid w:val="006B3141"/>
    <w:rsid w:val="006B5D8B"/>
    <w:rsid w:val="006C10D6"/>
    <w:rsid w:val="006C212C"/>
    <w:rsid w:val="006D66A5"/>
    <w:rsid w:val="006D6DFE"/>
    <w:rsid w:val="006D74A4"/>
    <w:rsid w:val="006F0481"/>
    <w:rsid w:val="006F4D54"/>
    <w:rsid w:val="006F6078"/>
    <w:rsid w:val="00714424"/>
    <w:rsid w:val="00740FB8"/>
    <w:rsid w:val="007450CA"/>
    <w:rsid w:val="00746DB1"/>
    <w:rsid w:val="0076096C"/>
    <w:rsid w:val="00762160"/>
    <w:rsid w:val="00770181"/>
    <w:rsid w:val="00776107"/>
    <w:rsid w:val="0078035F"/>
    <w:rsid w:val="007919B6"/>
    <w:rsid w:val="007A07AC"/>
    <w:rsid w:val="007A70A4"/>
    <w:rsid w:val="007B03B6"/>
    <w:rsid w:val="007B289D"/>
    <w:rsid w:val="007B68D3"/>
    <w:rsid w:val="007B7754"/>
    <w:rsid w:val="007C02A8"/>
    <w:rsid w:val="007C0880"/>
    <w:rsid w:val="007C1AB1"/>
    <w:rsid w:val="007C24FA"/>
    <w:rsid w:val="007D3784"/>
    <w:rsid w:val="007E55EA"/>
    <w:rsid w:val="0082389A"/>
    <w:rsid w:val="00825DD3"/>
    <w:rsid w:val="0083028F"/>
    <w:rsid w:val="00853D37"/>
    <w:rsid w:val="00854253"/>
    <w:rsid w:val="0085501C"/>
    <w:rsid w:val="00860ADE"/>
    <w:rsid w:val="00874656"/>
    <w:rsid w:val="00882840"/>
    <w:rsid w:val="0089146C"/>
    <w:rsid w:val="00892DAA"/>
    <w:rsid w:val="008A1C2E"/>
    <w:rsid w:val="008A47FD"/>
    <w:rsid w:val="008B1B17"/>
    <w:rsid w:val="008B3E5B"/>
    <w:rsid w:val="008B4064"/>
    <w:rsid w:val="008B4DBA"/>
    <w:rsid w:val="008C1C97"/>
    <w:rsid w:val="008C42B0"/>
    <w:rsid w:val="008C5666"/>
    <w:rsid w:val="008C7CC5"/>
    <w:rsid w:val="008D5C87"/>
    <w:rsid w:val="008F04E2"/>
    <w:rsid w:val="008F0CD2"/>
    <w:rsid w:val="008F1F2F"/>
    <w:rsid w:val="008F421A"/>
    <w:rsid w:val="00902AD2"/>
    <w:rsid w:val="00906EEE"/>
    <w:rsid w:val="00912F8F"/>
    <w:rsid w:val="009138DF"/>
    <w:rsid w:val="0091446A"/>
    <w:rsid w:val="00914AD4"/>
    <w:rsid w:val="0092211A"/>
    <w:rsid w:val="0093176E"/>
    <w:rsid w:val="0094514F"/>
    <w:rsid w:val="00947A34"/>
    <w:rsid w:val="009670D8"/>
    <w:rsid w:val="009752BD"/>
    <w:rsid w:val="00975398"/>
    <w:rsid w:val="00977FD9"/>
    <w:rsid w:val="0099249C"/>
    <w:rsid w:val="00992FD5"/>
    <w:rsid w:val="00995C7A"/>
    <w:rsid w:val="009A1773"/>
    <w:rsid w:val="009A4C75"/>
    <w:rsid w:val="009B6D9F"/>
    <w:rsid w:val="009C49A5"/>
    <w:rsid w:val="009D3FB4"/>
    <w:rsid w:val="009D6E55"/>
    <w:rsid w:val="009E0BBB"/>
    <w:rsid w:val="009F07DE"/>
    <w:rsid w:val="00A02336"/>
    <w:rsid w:val="00A03081"/>
    <w:rsid w:val="00A06C89"/>
    <w:rsid w:val="00A23C15"/>
    <w:rsid w:val="00A33042"/>
    <w:rsid w:val="00A33AFC"/>
    <w:rsid w:val="00A34BB0"/>
    <w:rsid w:val="00A34E22"/>
    <w:rsid w:val="00A4702A"/>
    <w:rsid w:val="00A4786B"/>
    <w:rsid w:val="00A513A0"/>
    <w:rsid w:val="00A53EE4"/>
    <w:rsid w:val="00A65D55"/>
    <w:rsid w:val="00A66D82"/>
    <w:rsid w:val="00A85538"/>
    <w:rsid w:val="00AA3993"/>
    <w:rsid w:val="00AA6387"/>
    <w:rsid w:val="00AB4F59"/>
    <w:rsid w:val="00AB6A35"/>
    <w:rsid w:val="00AC510D"/>
    <w:rsid w:val="00AE048B"/>
    <w:rsid w:val="00AE7241"/>
    <w:rsid w:val="00AF4433"/>
    <w:rsid w:val="00B0757E"/>
    <w:rsid w:val="00B207EA"/>
    <w:rsid w:val="00B21ABB"/>
    <w:rsid w:val="00B23291"/>
    <w:rsid w:val="00B24605"/>
    <w:rsid w:val="00B25CC4"/>
    <w:rsid w:val="00B61904"/>
    <w:rsid w:val="00B750FD"/>
    <w:rsid w:val="00B93950"/>
    <w:rsid w:val="00BA27EE"/>
    <w:rsid w:val="00BA2F23"/>
    <w:rsid w:val="00BA7DF7"/>
    <w:rsid w:val="00BC6317"/>
    <w:rsid w:val="00BD3B5E"/>
    <w:rsid w:val="00BE1461"/>
    <w:rsid w:val="00BF153D"/>
    <w:rsid w:val="00BF661F"/>
    <w:rsid w:val="00BF7290"/>
    <w:rsid w:val="00C068C4"/>
    <w:rsid w:val="00C23571"/>
    <w:rsid w:val="00C2677C"/>
    <w:rsid w:val="00C3585D"/>
    <w:rsid w:val="00C504DD"/>
    <w:rsid w:val="00C63A69"/>
    <w:rsid w:val="00C63C01"/>
    <w:rsid w:val="00C63E6B"/>
    <w:rsid w:val="00C97BEF"/>
    <w:rsid w:val="00CA1546"/>
    <w:rsid w:val="00CA7C2E"/>
    <w:rsid w:val="00CC2E98"/>
    <w:rsid w:val="00CC4CAF"/>
    <w:rsid w:val="00CE0669"/>
    <w:rsid w:val="00D01AE5"/>
    <w:rsid w:val="00D10B9C"/>
    <w:rsid w:val="00D12638"/>
    <w:rsid w:val="00D2217D"/>
    <w:rsid w:val="00D257FE"/>
    <w:rsid w:val="00D26B11"/>
    <w:rsid w:val="00D331D5"/>
    <w:rsid w:val="00D33A41"/>
    <w:rsid w:val="00D51F7D"/>
    <w:rsid w:val="00D61A63"/>
    <w:rsid w:val="00D76ECC"/>
    <w:rsid w:val="00D92BC9"/>
    <w:rsid w:val="00D9668F"/>
    <w:rsid w:val="00D966F6"/>
    <w:rsid w:val="00DB006D"/>
    <w:rsid w:val="00DB176A"/>
    <w:rsid w:val="00DB2E75"/>
    <w:rsid w:val="00DB7C6E"/>
    <w:rsid w:val="00DB7D07"/>
    <w:rsid w:val="00DD172B"/>
    <w:rsid w:val="00DE22EC"/>
    <w:rsid w:val="00DE4C22"/>
    <w:rsid w:val="00DE52B8"/>
    <w:rsid w:val="00DF2775"/>
    <w:rsid w:val="00DF52C9"/>
    <w:rsid w:val="00DF56B6"/>
    <w:rsid w:val="00DF722C"/>
    <w:rsid w:val="00E01B7D"/>
    <w:rsid w:val="00E04401"/>
    <w:rsid w:val="00E0450C"/>
    <w:rsid w:val="00E07E93"/>
    <w:rsid w:val="00E133AB"/>
    <w:rsid w:val="00E15A1D"/>
    <w:rsid w:val="00E220D0"/>
    <w:rsid w:val="00E23446"/>
    <w:rsid w:val="00E268A1"/>
    <w:rsid w:val="00E33556"/>
    <w:rsid w:val="00E430CA"/>
    <w:rsid w:val="00E62AA0"/>
    <w:rsid w:val="00E65C26"/>
    <w:rsid w:val="00E73B47"/>
    <w:rsid w:val="00E74DC4"/>
    <w:rsid w:val="00E965C2"/>
    <w:rsid w:val="00E97F09"/>
    <w:rsid w:val="00EA434A"/>
    <w:rsid w:val="00EA4890"/>
    <w:rsid w:val="00EB12C6"/>
    <w:rsid w:val="00EC3399"/>
    <w:rsid w:val="00ED0CA3"/>
    <w:rsid w:val="00EE50DD"/>
    <w:rsid w:val="00EF2422"/>
    <w:rsid w:val="00EF788E"/>
    <w:rsid w:val="00F007F5"/>
    <w:rsid w:val="00F0259E"/>
    <w:rsid w:val="00F039E6"/>
    <w:rsid w:val="00F1159D"/>
    <w:rsid w:val="00F128B4"/>
    <w:rsid w:val="00F204D5"/>
    <w:rsid w:val="00F23260"/>
    <w:rsid w:val="00F2523D"/>
    <w:rsid w:val="00F268CC"/>
    <w:rsid w:val="00F378BB"/>
    <w:rsid w:val="00F40B48"/>
    <w:rsid w:val="00F448DA"/>
    <w:rsid w:val="00F52292"/>
    <w:rsid w:val="00F535FA"/>
    <w:rsid w:val="00F537A2"/>
    <w:rsid w:val="00F56C0F"/>
    <w:rsid w:val="00F57109"/>
    <w:rsid w:val="00F615F2"/>
    <w:rsid w:val="00F63542"/>
    <w:rsid w:val="00F653A8"/>
    <w:rsid w:val="00F806BE"/>
    <w:rsid w:val="00F8377E"/>
    <w:rsid w:val="00F87871"/>
    <w:rsid w:val="00F917D8"/>
    <w:rsid w:val="00FA5FC3"/>
    <w:rsid w:val="00FA7A02"/>
    <w:rsid w:val="00FB6657"/>
    <w:rsid w:val="00FC1B25"/>
    <w:rsid w:val="00FC2051"/>
    <w:rsid w:val="00FC3DBF"/>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BFFE8"/>
  <w15:docId w15:val="{5DD54D16-FF34-4226-BF9A-0294BEF4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289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Telobesedila23">
    <w:name w:val="Telo besedila 23"/>
    <w:basedOn w:val="Navaden"/>
    <w:rsid w:val="002B273A"/>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26807315">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8501915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75214792">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959144985">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8098161">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enarocanje.si/_ESPD/" TargetMode="Externa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javnanarocila.sb-sg.si/gosoftweb/"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hyperlink" Target="http://www.goinfo.si/webgosoft/index.php?page=wpJrIdentSeznam&amp;sortcol=grpsort&amp;sortdir=ASC" TargetMode="Externa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sigen-ca.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image" Target="media/image1.png"/><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33</Pages>
  <Words>14159</Words>
  <Characters>80711</Characters>
  <Application>Microsoft Office Word</Application>
  <DocSecurity>0</DocSecurity>
  <Lines>672</Lines>
  <Paragraphs>189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7</cp:revision>
  <cp:lastPrinted>2022-01-27T08:48:00Z</cp:lastPrinted>
  <dcterms:created xsi:type="dcterms:W3CDTF">2024-06-24T08:38:00Z</dcterms:created>
  <dcterms:modified xsi:type="dcterms:W3CDTF">2024-07-02T07:50:00Z</dcterms:modified>
</cp:coreProperties>
</file>